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E7D4A5" w14:textId="77777777" w:rsidR="000E5632" w:rsidRPr="003123F9" w:rsidRDefault="000E5632">
      <w:pPr>
        <w:tabs>
          <w:tab w:val="left" w:pos="851"/>
        </w:tabs>
        <w:spacing w:before="60" w:after="60"/>
        <w:jc w:val="center"/>
        <w:rPr>
          <w:rFonts w:ascii="Marianne" w:hAnsi="Marianne" w:cs="Arial"/>
        </w:rPr>
      </w:pPr>
    </w:p>
    <w:tbl>
      <w:tblPr>
        <w:tblW w:w="0" w:type="auto"/>
        <w:tblInd w:w="-1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09"/>
      </w:tblGrid>
      <w:tr w:rsidR="000E5632" w:rsidRPr="003123F9" w14:paraId="0EA0A72C" w14:textId="77777777" w:rsidTr="00FD422F">
        <w:trPr>
          <w:trHeight w:val="1132"/>
        </w:trPr>
        <w:tc>
          <w:tcPr>
            <w:tcW w:w="10009" w:type="dxa"/>
            <w:shd w:val="clear" w:color="auto" w:fill="auto"/>
          </w:tcPr>
          <w:p w14:paraId="50D59981" w14:textId="2FF1A670" w:rsidR="00632123" w:rsidRDefault="007B27E0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648ADF24" wp14:editId="3E9F5AB8">
                  <wp:extent cx="1691640" cy="899795"/>
                  <wp:effectExtent l="0" t="0" r="3810" b="0"/>
                  <wp:docPr id="13" name="Image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1640" cy="899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EBE2348" w14:textId="3F5C778B" w:rsidR="00035E94" w:rsidRDefault="00035E94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</w:p>
          <w:p w14:paraId="3E283588" w14:textId="279A85C3" w:rsidR="00035E94" w:rsidRDefault="00035E94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</w:p>
          <w:p w14:paraId="6E0A5E22" w14:textId="1ECA2575" w:rsidR="00035E94" w:rsidRDefault="00035E94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</w:p>
          <w:p w14:paraId="4C0BAA95" w14:textId="77777777" w:rsidR="00035E94" w:rsidRPr="003123F9" w:rsidRDefault="00035E94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</w:p>
          <w:p w14:paraId="2D6EC25B" w14:textId="77777777" w:rsidR="00632123" w:rsidRPr="003123F9" w:rsidRDefault="00632123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</w:p>
          <w:p w14:paraId="5569C8A9" w14:textId="77777777" w:rsidR="0052786C" w:rsidRDefault="001767DA" w:rsidP="001767DA">
            <w:pPr>
              <w:pStyle w:val="En-tte"/>
              <w:jc w:val="both"/>
              <w:rPr>
                <w:rFonts w:ascii="Marianne" w:hAnsi="Marianne"/>
                <w:b/>
              </w:rPr>
            </w:pPr>
            <w:r w:rsidRPr="003123F9">
              <w:rPr>
                <w:rFonts w:ascii="Marianne" w:hAnsi="Marianne"/>
                <w:b/>
              </w:rPr>
              <w:t>Direction générale de l’énergie et du climat</w:t>
            </w:r>
          </w:p>
          <w:p w14:paraId="0D22E465" w14:textId="2DFE615C" w:rsidR="0086737A" w:rsidRPr="003123F9" w:rsidRDefault="0086737A" w:rsidP="001767DA">
            <w:pPr>
              <w:pStyle w:val="En-tte"/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b/>
              </w:rPr>
              <w:t xml:space="preserve">Délégation interministérielle au nouveau nucléaire </w:t>
            </w:r>
          </w:p>
        </w:tc>
      </w:tr>
    </w:tbl>
    <w:p w14:paraId="443A0A77" w14:textId="77777777" w:rsidR="000E5632" w:rsidRPr="003123F9" w:rsidRDefault="000E5632">
      <w:pPr>
        <w:rPr>
          <w:rFonts w:ascii="Marianne" w:hAnsi="Marianne"/>
        </w:rPr>
        <w:sectPr w:rsidR="000E5632" w:rsidRPr="003123F9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02"/>
        <w:gridCol w:w="1275"/>
      </w:tblGrid>
      <w:tr w:rsidR="000E5632" w:rsidRPr="003123F9" w14:paraId="2950B58F" w14:textId="77777777">
        <w:tc>
          <w:tcPr>
            <w:tcW w:w="9002" w:type="dxa"/>
            <w:shd w:val="clear" w:color="auto" w:fill="66CCFF"/>
          </w:tcPr>
          <w:p w14:paraId="01B05C03" w14:textId="77777777" w:rsidR="000E5632" w:rsidRPr="003123F9" w:rsidRDefault="000E5632" w:rsidP="00A009E2">
            <w:pPr>
              <w:tabs>
                <w:tab w:val="left" w:pos="851"/>
              </w:tabs>
              <w:spacing w:before="120" w:after="120"/>
              <w:ind w:right="-1201"/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</w:rPr>
              <w:t>MARCH</w:t>
            </w:r>
            <w:r w:rsidRPr="003123F9">
              <w:rPr>
                <w:rFonts w:ascii="Marianne" w:hAnsi="Marianne" w:cs="Arial"/>
                <w:caps/>
              </w:rPr>
              <w:t>é</w:t>
            </w:r>
            <w:r w:rsidRPr="003123F9">
              <w:rPr>
                <w:rFonts w:ascii="Marianne" w:hAnsi="Marianne" w:cs="Arial"/>
              </w:rPr>
              <w:t>S PUBLICS</w:t>
            </w:r>
          </w:p>
          <w:p w14:paraId="65C69E54" w14:textId="77777777" w:rsidR="000E5632" w:rsidRPr="003123F9" w:rsidRDefault="000E5632" w:rsidP="007D6FEA">
            <w:pPr>
              <w:tabs>
                <w:tab w:val="left" w:pos="851"/>
              </w:tabs>
              <w:spacing w:before="120" w:after="120"/>
              <w:ind w:right="-1201"/>
              <w:jc w:val="center"/>
              <w:rPr>
                <w:rFonts w:ascii="Marianne" w:hAnsi="Marianne"/>
                <w:caps/>
              </w:rPr>
            </w:pPr>
            <w:r w:rsidRPr="003123F9">
              <w:rPr>
                <w:rFonts w:ascii="Marianne" w:hAnsi="Marianne" w:cs="Arial"/>
                <w:b/>
                <w:bCs/>
                <w:caps/>
              </w:rPr>
              <w:t>ACTE</w:t>
            </w:r>
            <w:r w:rsidRPr="003123F9">
              <w:rPr>
                <w:rFonts w:ascii="Marianne" w:hAnsi="Marianne" w:cs="Arial"/>
                <w:b/>
                <w:bCs/>
              </w:rPr>
              <w:t xml:space="preserve"> D’ENGAGEMENT</w:t>
            </w:r>
          </w:p>
        </w:tc>
        <w:tc>
          <w:tcPr>
            <w:tcW w:w="1275" w:type="dxa"/>
            <w:shd w:val="clear" w:color="auto" w:fill="66CCFF"/>
          </w:tcPr>
          <w:p w14:paraId="0FB4E20D" w14:textId="77777777" w:rsidR="000E5632" w:rsidRPr="003123F9" w:rsidRDefault="000E5632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Marianne" w:hAnsi="Marianne"/>
                <w:sz w:val="20"/>
              </w:rPr>
            </w:pPr>
            <w:r w:rsidRPr="003123F9">
              <w:rPr>
                <w:rFonts w:ascii="Marianne" w:hAnsi="Marianne"/>
                <w:caps/>
                <w:sz w:val="20"/>
              </w:rPr>
              <w:t>ATTRI1</w:t>
            </w:r>
          </w:p>
        </w:tc>
      </w:tr>
    </w:tbl>
    <w:p w14:paraId="18520891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</w:p>
    <w:p w14:paraId="1E1F5F72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  <w:highlight w:val="yellow"/>
        </w:rPr>
      </w:pPr>
    </w:p>
    <w:p w14:paraId="349D57CE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  <w:highlight w:val="yellow"/>
        </w:rPr>
      </w:pPr>
    </w:p>
    <w:p w14:paraId="133E46F1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  <w:highlight w:val="yellow"/>
        </w:rPr>
      </w:pPr>
    </w:p>
    <w:p w14:paraId="57343B81" w14:textId="5747717A" w:rsidR="00A009E2" w:rsidRPr="003123F9" w:rsidRDefault="0086737A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  <w:r>
        <w:rPr>
          <w:rFonts w:ascii="Marianne" w:hAnsi="Marianne" w:cs="Arial"/>
          <w:b/>
          <w:bCs/>
          <w:szCs w:val="20"/>
        </w:rPr>
        <w:t>Audit des coûts et du planning du programme nouveau nucléaire français</w:t>
      </w:r>
    </w:p>
    <w:p w14:paraId="09DBA74C" w14:textId="77777777" w:rsidR="00A009E2" w:rsidRPr="003123F9" w:rsidRDefault="00A009E2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4AADC382" w14:textId="58B197CE" w:rsidR="00A009E2" w:rsidRPr="003123F9" w:rsidRDefault="00A009E2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  <w:r w:rsidRPr="003123F9">
        <w:rPr>
          <w:rFonts w:ascii="Marianne" w:hAnsi="Marianne" w:cs="Arial"/>
          <w:b/>
          <w:bCs/>
          <w:szCs w:val="20"/>
        </w:rPr>
        <w:t>202</w:t>
      </w:r>
      <w:r w:rsidR="0086737A">
        <w:rPr>
          <w:rFonts w:ascii="Marianne" w:hAnsi="Marianne" w:cs="Arial"/>
          <w:b/>
          <w:bCs/>
          <w:szCs w:val="20"/>
        </w:rPr>
        <w:t>5</w:t>
      </w:r>
      <w:r w:rsidR="003110BF" w:rsidRPr="003123F9">
        <w:rPr>
          <w:rFonts w:ascii="Marianne" w:hAnsi="Marianne" w:cs="Arial"/>
          <w:b/>
          <w:bCs/>
          <w:szCs w:val="20"/>
        </w:rPr>
        <w:t>-</w:t>
      </w:r>
      <w:r w:rsidRPr="003123F9">
        <w:rPr>
          <w:rFonts w:ascii="Marianne" w:hAnsi="Marianne" w:cs="Arial"/>
          <w:b/>
          <w:bCs/>
          <w:szCs w:val="20"/>
        </w:rPr>
        <w:t>DGEC</w:t>
      </w:r>
      <w:r w:rsidR="003110BF" w:rsidRPr="003123F9">
        <w:rPr>
          <w:rFonts w:ascii="Marianne" w:hAnsi="Marianne" w:cs="Arial"/>
          <w:b/>
          <w:bCs/>
          <w:szCs w:val="20"/>
        </w:rPr>
        <w:t>-</w:t>
      </w:r>
      <w:r w:rsidR="0086737A">
        <w:rPr>
          <w:rFonts w:ascii="Marianne" w:hAnsi="Marianne" w:cs="Arial"/>
          <w:b/>
          <w:bCs/>
          <w:szCs w:val="20"/>
        </w:rPr>
        <w:t>02</w:t>
      </w:r>
    </w:p>
    <w:p w14:paraId="07323536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2C300A12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49FF29E2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5CF698AB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7B4BC297" w14:textId="77777777" w:rsidR="00A009E2" w:rsidRPr="003123F9" w:rsidRDefault="00A009E2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24751F55" w14:textId="77777777" w:rsidR="00A009E2" w:rsidRPr="003123F9" w:rsidRDefault="00A009E2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3C3FB8C0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739F726B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46F55673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4D02630D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6F9ECB6D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39EF0F68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232ED788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570F5293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01DFA6E6" w14:textId="77777777" w:rsidR="0052786C" w:rsidRPr="003123F9" w:rsidRDefault="0052786C" w:rsidP="00A009E2">
      <w:pPr>
        <w:pStyle w:val="m-corpstexte"/>
        <w:spacing w:after="0"/>
        <w:jc w:val="center"/>
        <w:rPr>
          <w:rFonts w:ascii="Marianne" w:hAnsi="Marianne" w:cs="Arial"/>
          <w:b/>
          <w:bCs/>
          <w:szCs w:val="20"/>
        </w:rPr>
      </w:pPr>
    </w:p>
    <w:p w14:paraId="7C1282B1" w14:textId="77777777" w:rsidR="00CE017C" w:rsidRPr="003123F9" w:rsidRDefault="00CE017C" w:rsidP="00FD422F">
      <w:pPr>
        <w:pStyle w:val="m-corps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ind w:left="6521"/>
        <w:jc w:val="left"/>
        <w:rPr>
          <w:rFonts w:ascii="Marianne" w:hAnsi="Marianne" w:cs="Arial"/>
          <w:bCs/>
          <w:szCs w:val="20"/>
        </w:rPr>
      </w:pPr>
      <w:r w:rsidRPr="003123F9">
        <w:rPr>
          <w:rFonts w:ascii="Marianne" w:hAnsi="Marianne" w:cs="Arial"/>
          <w:bCs/>
          <w:szCs w:val="20"/>
        </w:rPr>
        <w:t>Cadre réservé à l’administration</w:t>
      </w:r>
    </w:p>
    <w:p w14:paraId="6D2CC8E5" w14:textId="77777777" w:rsidR="00A009E2" w:rsidRPr="003123F9" w:rsidRDefault="00A009E2" w:rsidP="00FD422F">
      <w:pPr>
        <w:pStyle w:val="m-corps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6521"/>
        <w:jc w:val="left"/>
        <w:rPr>
          <w:rFonts w:ascii="Marianne" w:hAnsi="Marianne" w:cs="Arial"/>
          <w:b/>
          <w:bCs/>
          <w:szCs w:val="20"/>
        </w:rPr>
      </w:pPr>
      <w:r w:rsidRPr="003123F9">
        <w:rPr>
          <w:rFonts w:ascii="Marianne" w:hAnsi="Marianne" w:cs="Arial"/>
          <w:b/>
          <w:bCs/>
          <w:szCs w:val="20"/>
        </w:rPr>
        <w:t>Notifié le</w:t>
      </w:r>
      <w:r w:rsidRPr="003123F9">
        <w:rPr>
          <w:rFonts w:ascii="Calibri" w:hAnsi="Calibri" w:cs="Calibri"/>
          <w:b/>
          <w:bCs/>
          <w:szCs w:val="20"/>
        </w:rPr>
        <w:t> </w:t>
      </w:r>
      <w:r w:rsidRPr="003123F9">
        <w:rPr>
          <w:rFonts w:ascii="Marianne" w:hAnsi="Marianne" w:cs="Arial"/>
          <w:b/>
          <w:bCs/>
          <w:szCs w:val="20"/>
        </w:rPr>
        <w:t>:</w:t>
      </w:r>
    </w:p>
    <w:p w14:paraId="6A23EF0D" w14:textId="77777777" w:rsidR="0052786C" w:rsidRPr="003123F9" w:rsidRDefault="0052786C">
      <w:pPr>
        <w:rPr>
          <w:rFonts w:ascii="Marianne" w:hAnsi="Marianne"/>
        </w:rPr>
      </w:pPr>
      <w:r w:rsidRPr="003123F9">
        <w:rPr>
          <w:rFonts w:ascii="Marianne" w:hAnsi="Marianne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5632" w:rsidRPr="003123F9" w14:paraId="549BB922" w14:textId="77777777">
        <w:tc>
          <w:tcPr>
            <w:tcW w:w="10277" w:type="dxa"/>
            <w:shd w:val="clear" w:color="auto" w:fill="66CCFF"/>
          </w:tcPr>
          <w:p w14:paraId="7F96BB48" w14:textId="77777777" w:rsidR="000E5632" w:rsidRPr="003123F9" w:rsidRDefault="0052786C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3123F9">
              <w:rPr>
                <w:rFonts w:ascii="Marianne" w:hAnsi="Marianne"/>
              </w:rPr>
              <w:lastRenderedPageBreak/>
              <w:br w:type="page"/>
            </w:r>
            <w:r w:rsidR="000E5632" w:rsidRPr="003123F9">
              <w:rPr>
                <w:rFonts w:ascii="Marianne" w:hAnsi="Marianne" w:cs="Arial"/>
                <w:b/>
              </w:rPr>
              <w:t xml:space="preserve">A - Objet </w:t>
            </w:r>
            <w:r w:rsidR="000E5632" w:rsidRPr="003123F9">
              <w:rPr>
                <w:rFonts w:ascii="Marianne" w:hAnsi="Marianne" w:cs="Arial"/>
                <w:b/>
                <w:bCs/>
              </w:rPr>
              <w:t>de l’acte d’engagement</w:t>
            </w:r>
          </w:p>
        </w:tc>
      </w:tr>
    </w:tbl>
    <w:p w14:paraId="751A307B" w14:textId="77777777" w:rsidR="000E5632" w:rsidRPr="003123F9" w:rsidRDefault="000E5632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</w:p>
    <w:p w14:paraId="08C2C471" w14:textId="77777777" w:rsidR="000E5632" w:rsidRPr="003123F9" w:rsidRDefault="002870C6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0E5632" w:rsidRPr="003123F9">
        <w:rPr>
          <w:rFonts w:ascii="Marianne" w:eastAsia="Arial" w:hAnsi="Marianne" w:cs="Arial"/>
          <w:spacing w:val="-10"/>
        </w:rPr>
        <w:t xml:space="preserve">  </w:t>
      </w:r>
      <w:r w:rsidR="000E5632" w:rsidRPr="003123F9">
        <w:rPr>
          <w:rFonts w:ascii="Marianne" w:hAnsi="Marianne" w:cs="Arial"/>
        </w:rPr>
        <w:t xml:space="preserve">Objet </w:t>
      </w:r>
      <w:r w:rsidR="000E5632" w:rsidRPr="003123F9">
        <w:rPr>
          <w:rFonts w:ascii="Marianne" w:hAnsi="Marianne" w:cs="Arial"/>
          <w:bCs/>
        </w:rPr>
        <w:t>du marché public</w:t>
      </w:r>
    </w:p>
    <w:p w14:paraId="40ADE071" w14:textId="7F3CE3AE" w:rsidR="000E5632" w:rsidRDefault="0086737A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  <w:bookmarkStart w:id="0" w:name="_Hlk208225120"/>
      <w:r>
        <w:rPr>
          <w:rFonts w:ascii="Marianne" w:hAnsi="Marianne" w:cs="Arial"/>
        </w:rPr>
        <w:t>Le présent marché a pour objet l’évaluation et l’analyse des coût</w:t>
      </w:r>
      <w:r w:rsidR="006D751C">
        <w:rPr>
          <w:rFonts w:ascii="Marianne" w:hAnsi="Marianne" w:cs="Arial"/>
        </w:rPr>
        <w:t>s</w:t>
      </w:r>
      <w:r>
        <w:rPr>
          <w:rFonts w:ascii="Marianne" w:hAnsi="Marianne" w:cs="Arial"/>
        </w:rPr>
        <w:t xml:space="preserve"> de développement, de construction et d’exploitation </w:t>
      </w:r>
      <w:r w:rsidR="005204F2" w:rsidRPr="005204F2">
        <w:rPr>
          <w:rFonts w:ascii="Marianne" w:hAnsi="Marianne" w:cs="Arial"/>
        </w:rPr>
        <w:t>du programme de construction de six nouveaux réacteurs nucléaires</w:t>
      </w:r>
      <w:r w:rsidR="005204F2">
        <w:rPr>
          <w:rFonts w:ascii="Marianne" w:hAnsi="Marianne" w:cs="Arial"/>
        </w:rPr>
        <w:t xml:space="preserve"> ainsi que</w:t>
      </w:r>
      <w:r w:rsidR="005204F2" w:rsidRPr="005204F2" w:rsidDel="005204F2">
        <w:rPr>
          <w:rFonts w:ascii="Marianne" w:hAnsi="Marianne" w:cs="Arial"/>
        </w:rPr>
        <w:t xml:space="preserve"> </w:t>
      </w:r>
      <w:r>
        <w:rPr>
          <w:rFonts w:ascii="Marianne" w:hAnsi="Marianne" w:cs="Arial"/>
        </w:rPr>
        <w:t>des provisions</w:t>
      </w:r>
      <w:r w:rsidR="005204F2">
        <w:rPr>
          <w:rFonts w:ascii="Marianne" w:hAnsi="Marianne" w:cs="Arial"/>
        </w:rPr>
        <w:t xml:space="preserve">, </w:t>
      </w:r>
      <w:r w:rsidR="003F39C7">
        <w:rPr>
          <w:rFonts w:ascii="Marianne" w:hAnsi="Marianne" w:cs="Arial"/>
        </w:rPr>
        <w:t xml:space="preserve">du </w:t>
      </w:r>
      <w:r>
        <w:rPr>
          <w:rFonts w:ascii="Marianne" w:hAnsi="Marianne" w:cs="Arial"/>
        </w:rPr>
        <w:t xml:space="preserve">planning </w:t>
      </w:r>
      <w:r w:rsidR="005204F2">
        <w:rPr>
          <w:rFonts w:ascii="Marianne" w:hAnsi="Marianne" w:cs="Arial"/>
        </w:rPr>
        <w:t>et</w:t>
      </w:r>
      <w:r w:rsidR="003F39C7">
        <w:rPr>
          <w:rFonts w:ascii="Marianne" w:hAnsi="Marianne" w:cs="Arial"/>
        </w:rPr>
        <w:t xml:space="preserve"> du modèle financier </w:t>
      </w:r>
      <w:r w:rsidR="005204F2">
        <w:rPr>
          <w:rFonts w:ascii="Marianne" w:hAnsi="Marianne" w:cs="Arial"/>
        </w:rPr>
        <w:t>associés</w:t>
      </w:r>
      <w:r>
        <w:rPr>
          <w:rFonts w:ascii="Marianne" w:hAnsi="Marianne" w:cs="Arial"/>
        </w:rPr>
        <w:t>.</w:t>
      </w:r>
    </w:p>
    <w:bookmarkEnd w:id="0"/>
    <w:p w14:paraId="5A64CE7D" w14:textId="68527E21" w:rsidR="0086737A" w:rsidRDefault="0086737A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3FBDA755" w14:textId="77777777" w:rsidR="0086737A" w:rsidRPr="003123F9" w:rsidRDefault="0086737A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69882A3C" w14:textId="77777777" w:rsidR="000E5632" w:rsidRPr="003123F9" w:rsidRDefault="002870C6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0E5632" w:rsidRPr="003123F9">
        <w:rPr>
          <w:rFonts w:ascii="Marianne" w:eastAsia="Arial" w:hAnsi="Marianne" w:cs="Arial"/>
          <w:spacing w:val="-10"/>
        </w:rPr>
        <w:t xml:space="preserve"> </w:t>
      </w:r>
      <w:r w:rsidR="000E5632" w:rsidRPr="003123F9">
        <w:rPr>
          <w:rFonts w:ascii="Marianne" w:hAnsi="Marianne" w:cs="Arial"/>
        </w:rPr>
        <w:t>Cet acte d'engagement correspond :</w:t>
      </w:r>
    </w:p>
    <w:p w14:paraId="27C9422D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(Cocher les cases correspondantes.)</w:t>
      </w:r>
    </w:p>
    <w:p w14:paraId="6EFC6DEB" w14:textId="77777777" w:rsidR="000E5632" w:rsidRPr="003123F9" w:rsidRDefault="000E5632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6511CBB3" w14:textId="0ACC018C" w:rsidR="000E5632" w:rsidRPr="003123F9" w:rsidRDefault="002264AF" w:rsidP="00FD422F">
      <w:pPr>
        <w:tabs>
          <w:tab w:val="left" w:pos="426"/>
          <w:tab w:val="left" w:pos="851"/>
        </w:tabs>
        <w:ind w:left="491"/>
        <w:jc w:val="both"/>
        <w:rPr>
          <w:rFonts w:ascii="Marianne" w:hAnsi="Marianne"/>
        </w:rPr>
      </w:pPr>
      <w:sdt>
        <w:sdtPr>
          <w:rPr>
            <w:rFonts w:ascii="Marianne" w:hAnsi="Marianne"/>
          </w:rPr>
          <w:id w:val="-18723622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F39C7">
            <w:rPr>
              <w:rFonts w:ascii="MS Gothic" w:eastAsia="MS Gothic" w:hAnsi="MS Gothic" w:cs="Segoe UI Symbol" w:hint="eastAsia"/>
            </w:rPr>
            <w:t>☒</w:t>
          </w:r>
        </w:sdtContent>
      </w:sdt>
      <w:r w:rsidR="000E5632" w:rsidRPr="003123F9">
        <w:rPr>
          <w:rFonts w:ascii="Marianne" w:hAnsi="Marianne"/>
        </w:rPr>
        <w:tab/>
        <w:t xml:space="preserve">à l’ensemble du marché public </w:t>
      </w:r>
      <w:r w:rsidR="000E5632" w:rsidRPr="003123F9">
        <w:rPr>
          <w:rFonts w:ascii="Marianne" w:hAnsi="Marianne"/>
          <w:i/>
          <w:iCs/>
        </w:rPr>
        <w:t>(en cas de non allotissement)</w:t>
      </w:r>
      <w:r w:rsidR="000E5632" w:rsidRPr="003123F9">
        <w:rPr>
          <w:rFonts w:ascii="Calibri" w:hAnsi="Calibri" w:cs="Calibri"/>
          <w:i/>
          <w:iCs/>
        </w:rPr>
        <w:t> </w:t>
      </w:r>
      <w:r w:rsidR="000E5632" w:rsidRPr="003123F9">
        <w:rPr>
          <w:rFonts w:ascii="Marianne" w:hAnsi="Marianne"/>
          <w:iCs/>
        </w:rPr>
        <w:t>;</w:t>
      </w:r>
    </w:p>
    <w:p w14:paraId="76C091A1" w14:textId="77777777" w:rsidR="000E5632" w:rsidRPr="003123F9" w:rsidRDefault="000E5632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</w:p>
    <w:p w14:paraId="549FB424" w14:textId="77777777" w:rsidR="000E5632" w:rsidRPr="003123F9" w:rsidRDefault="002264AF" w:rsidP="00FD422F">
      <w:pPr>
        <w:tabs>
          <w:tab w:val="left" w:pos="426"/>
          <w:tab w:val="left" w:pos="851"/>
        </w:tabs>
        <w:ind w:left="491"/>
        <w:jc w:val="both"/>
        <w:rPr>
          <w:rFonts w:ascii="Marianne" w:hAnsi="Marianne"/>
        </w:rPr>
      </w:pPr>
      <w:sdt>
        <w:sdtPr>
          <w:rPr>
            <w:rFonts w:ascii="Marianne" w:hAnsi="Marianne"/>
          </w:rPr>
          <w:id w:val="648486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/>
        </w:rPr>
        <w:tab/>
        <w:t>au lot n°……. ou aux lots n°…………… du marché public (en cas d’allotissement)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/>
        </w:rPr>
        <w:t>;</w:t>
      </w:r>
    </w:p>
    <w:p w14:paraId="0DCE9D3A" w14:textId="77777777" w:rsidR="000E5632" w:rsidRPr="003123F9" w:rsidRDefault="000E5632" w:rsidP="00FD422F">
      <w:pPr>
        <w:pStyle w:val="fcase1ertab"/>
        <w:tabs>
          <w:tab w:val="clear" w:pos="426"/>
          <w:tab w:val="left" w:pos="851"/>
        </w:tabs>
        <w:ind w:left="426" w:firstLine="0"/>
        <w:rPr>
          <w:rFonts w:ascii="Marianne" w:hAnsi="Marianne" w:cs="Arial"/>
          <w:bCs/>
          <w:i/>
          <w:iCs/>
        </w:rPr>
      </w:pPr>
      <w:r w:rsidRPr="003123F9">
        <w:rPr>
          <w:rFonts w:ascii="Marianne" w:hAnsi="Marianne" w:cs="Arial"/>
          <w:bCs/>
          <w:i/>
          <w:iCs/>
        </w:rPr>
        <w:t>(Indiquer l’intitulé du ou des lots tel qu’il figure dans l’avis d'appel à la concurrence.)</w:t>
      </w:r>
    </w:p>
    <w:p w14:paraId="4A726CDF" w14:textId="77777777" w:rsidR="00CE017C" w:rsidRPr="003123F9" w:rsidRDefault="00CE017C" w:rsidP="00FD422F">
      <w:pPr>
        <w:pStyle w:val="fcase1ertab"/>
        <w:tabs>
          <w:tab w:val="clear" w:pos="426"/>
          <w:tab w:val="left" w:pos="851"/>
        </w:tabs>
        <w:ind w:left="426" w:firstLine="0"/>
        <w:rPr>
          <w:rFonts w:ascii="Marianne" w:hAnsi="Marianne" w:cs="Arial"/>
          <w:bCs/>
          <w:i/>
          <w:iCs/>
        </w:rPr>
      </w:pPr>
    </w:p>
    <w:p w14:paraId="22C786B2" w14:textId="77777777" w:rsidR="00CE017C" w:rsidRPr="003123F9" w:rsidRDefault="002870C6" w:rsidP="00CE017C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CE017C" w:rsidRPr="003123F9">
        <w:rPr>
          <w:rFonts w:ascii="Marianne" w:eastAsia="Arial" w:hAnsi="Marianne" w:cs="Arial"/>
          <w:spacing w:val="-10"/>
        </w:rPr>
        <w:t xml:space="preserve"> </w:t>
      </w:r>
      <w:r w:rsidR="00CE017C" w:rsidRPr="003123F9">
        <w:rPr>
          <w:rFonts w:ascii="Marianne" w:hAnsi="Marianne" w:cs="Arial"/>
        </w:rPr>
        <w:t>Procédure de passation</w:t>
      </w:r>
    </w:p>
    <w:p w14:paraId="5B8732C7" w14:textId="34450066" w:rsidR="00CE017C" w:rsidRPr="003123F9" w:rsidRDefault="00CE017C" w:rsidP="00CE017C">
      <w:pPr>
        <w:jc w:val="both"/>
        <w:rPr>
          <w:rFonts w:ascii="Marianne" w:hAnsi="Marianne" w:cs="Arial"/>
        </w:rPr>
      </w:pPr>
      <w:r w:rsidRPr="003123F9">
        <w:rPr>
          <w:rFonts w:ascii="Marianne" w:hAnsi="Marianne" w:cs="Arial"/>
        </w:rPr>
        <w:t xml:space="preserve">Le présent marché </w:t>
      </w:r>
      <w:r w:rsidR="008C21C2" w:rsidRPr="00124AC9">
        <w:rPr>
          <w:rFonts w:ascii="Marianne" w:hAnsi="Marianne" w:cs="Arial"/>
        </w:rPr>
        <w:t>est conclu après une procédure d’appel d’offres ouvert en application des articles R.2161-2 à R.2161-5 du code de la commande publique.</w:t>
      </w:r>
    </w:p>
    <w:p w14:paraId="6CB3ED82" w14:textId="77777777" w:rsidR="00CE017C" w:rsidRPr="003123F9" w:rsidRDefault="00CE017C" w:rsidP="00CE017C">
      <w:pPr>
        <w:jc w:val="both"/>
        <w:rPr>
          <w:rFonts w:ascii="Marianne" w:hAnsi="Marianne" w:cs="Arial"/>
        </w:rPr>
      </w:pPr>
    </w:p>
    <w:p w14:paraId="4DAB7FAC" w14:textId="77777777" w:rsidR="00CE017C" w:rsidRPr="003123F9" w:rsidRDefault="00CE017C" w:rsidP="00CE017C">
      <w:pPr>
        <w:tabs>
          <w:tab w:val="left" w:pos="426"/>
          <w:tab w:val="left" w:pos="851"/>
        </w:tabs>
        <w:jc w:val="both"/>
        <w:rPr>
          <w:rFonts w:ascii="Marianne" w:hAnsi="Marianne"/>
          <w:color w:val="FF0000"/>
        </w:rPr>
      </w:pPr>
    </w:p>
    <w:p w14:paraId="474DD59B" w14:textId="77777777" w:rsidR="00CE017C" w:rsidRPr="003123F9" w:rsidRDefault="002870C6" w:rsidP="00CE017C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CE017C" w:rsidRPr="003123F9">
        <w:rPr>
          <w:rFonts w:ascii="Marianne" w:eastAsia="Arial" w:hAnsi="Marianne" w:cs="Arial"/>
          <w:spacing w:val="-10"/>
        </w:rPr>
        <w:t xml:space="preserve">  </w:t>
      </w:r>
      <w:r w:rsidR="00C97896" w:rsidRPr="003123F9">
        <w:rPr>
          <w:rFonts w:ascii="Marianne" w:hAnsi="Marianne" w:cs="Arial"/>
        </w:rPr>
        <w:t>Forme du marché</w:t>
      </w:r>
      <w:r w:rsidR="00CE017C" w:rsidRPr="003123F9">
        <w:rPr>
          <w:rFonts w:ascii="Marianne" w:hAnsi="Marianne" w:cs="Arial"/>
        </w:rPr>
        <w:t xml:space="preserve"> :</w:t>
      </w:r>
    </w:p>
    <w:p w14:paraId="7F84B486" w14:textId="77777777" w:rsidR="000F35C7" w:rsidRPr="00752807" w:rsidRDefault="000F35C7" w:rsidP="000F35C7">
      <w:pPr>
        <w:jc w:val="both"/>
        <w:rPr>
          <w:rFonts w:ascii="Marianne" w:hAnsi="Marianne" w:cs="Arial"/>
        </w:rPr>
      </w:pPr>
      <w:r w:rsidRPr="00752807">
        <w:rPr>
          <w:rFonts w:ascii="Marianne" w:hAnsi="Marianne" w:cs="Arial"/>
        </w:rPr>
        <w:t xml:space="preserve">Le présent marché est </w:t>
      </w:r>
      <w:r>
        <w:rPr>
          <w:rFonts w:ascii="Marianne" w:hAnsi="Marianne" w:cs="Arial"/>
        </w:rPr>
        <w:t>c</w:t>
      </w:r>
      <w:r w:rsidRPr="00752807">
        <w:rPr>
          <w:rFonts w:ascii="Marianne" w:hAnsi="Marianne" w:cs="Arial"/>
        </w:rPr>
        <w:t xml:space="preserve">onclu sous la forme d’un marché </w:t>
      </w:r>
      <w:r w:rsidRPr="00C636AB">
        <w:rPr>
          <w:rFonts w:ascii="Marianne" w:hAnsi="Marianne" w:cs="Arial"/>
        </w:rPr>
        <w:t xml:space="preserve">de prestations intellectuelles </w:t>
      </w:r>
      <w:r w:rsidRPr="00752807">
        <w:rPr>
          <w:rFonts w:ascii="Marianne" w:hAnsi="Marianne" w:cs="Arial"/>
        </w:rPr>
        <w:t>dont le prix est forfaitaire et s’applique à l’ensemble du marché.</w:t>
      </w:r>
    </w:p>
    <w:p w14:paraId="0BB17EF6" w14:textId="1964A21D" w:rsidR="00040D94" w:rsidRPr="00765519" w:rsidRDefault="000F35C7" w:rsidP="00040D94">
      <w:pPr>
        <w:jc w:val="both"/>
      </w:pPr>
      <w:r w:rsidRPr="006D751C">
        <w:rPr>
          <w:rFonts w:ascii="Marianne" w:hAnsi="Marianne" w:cs="Arial"/>
        </w:rPr>
        <w:t>Ce marché se réfère au CCAG/PI.</w:t>
      </w:r>
    </w:p>
    <w:p w14:paraId="10087946" w14:textId="7261FC4E" w:rsidR="00C97896" w:rsidRPr="003123F9" w:rsidRDefault="00C97896" w:rsidP="00C97896">
      <w:pPr>
        <w:jc w:val="both"/>
        <w:rPr>
          <w:rFonts w:ascii="Marianne" w:hAnsi="Marianne" w:cs="Arial"/>
        </w:rPr>
      </w:pPr>
    </w:p>
    <w:p w14:paraId="30211D5D" w14:textId="77777777" w:rsidR="00C97896" w:rsidRPr="003123F9" w:rsidRDefault="00C97896" w:rsidP="00CE017C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</w:p>
    <w:p w14:paraId="017055B3" w14:textId="77777777" w:rsidR="00CE017C" w:rsidRPr="003123F9" w:rsidRDefault="002870C6" w:rsidP="00CE017C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CE017C" w:rsidRPr="003123F9">
        <w:rPr>
          <w:rFonts w:ascii="Marianne" w:eastAsia="Arial" w:hAnsi="Marianne" w:cs="Arial"/>
          <w:spacing w:val="-10"/>
        </w:rPr>
        <w:t xml:space="preserve">  </w:t>
      </w:r>
      <w:r w:rsidR="00C97896" w:rsidRPr="003123F9">
        <w:rPr>
          <w:rFonts w:ascii="Marianne" w:hAnsi="Marianne" w:cs="Arial"/>
        </w:rPr>
        <w:t>Durée du marché</w:t>
      </w:r>
      <w:r w:rsidR="00CE017C" w:rsidRPr="003123F9">
        <w:rPr>
          <w:rFonts w:ascii="Marianne" w:hAnsi="Marianne" w:cs="Arial"/>
        </w:rPr>
        <w:t xml:space="preserve"> :</w:t>
      </w:r>
    </w:p>
    <w:p w14:paraId="4D94707E" w14:textId="43B65406" w:rsidR="00C97896" w:rsidRPr="003123F9" w:rsidRDefault="00C97896" w:rsidP="00C97896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/>
        </w:rPr>
        <w:t xml:space="preserve">Le marché est conclu pour une durée de </w:t>
      </w:r>
      <w:r w:rsidR="001960C9">
        <w:rPr>
          <w:rFonts w:ascii="Marianne" w:hAnsi="Marianne"/>
        </w:rPr>
        <w:t>six</w:t>
      </w:r>
      <w:r w:rsidR="001960C9" w:rsidRPr="0086737A">
        <w:rPr>
          <w:rFonts w:ascii="Marianne" w:hAnsi="Marianne"/>
        </w:rPr>
        <w:t xml:space="preserve"> </w:t>
      </w:r>
      <w:r w:rsidR="0086737A" w:rsidRPr="0086737A">
        <w:rPr>
          <w:rFonts w:ascii="Marianne" w:hAnsi="Marianne"/>
        </w:rPr>
        <w:t>mois. Il n’est pas reconductible</w:t>
      </w:r>
      <w:r w:rsidRPr="003123F9">
        <w:rPr>
          <w:rFonts w:ascii="Marianne" w:hAnsi="Marianne"/>
        </w:rPr>
        <w:t>.</w:t>
      </w:r>
    </w:p>
    <w:p w14:paraId="52AC8204" w14:textId="479FB61B" w:rsidR="00C97896" w:rsidRPr="003123F9" w:rsidRDefault="00C97896" w:rsidP="00C97896">
      <w:pPr>
        <w:tabs>
          <w:tab w:val="left" w:pos="426"/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/>
        </w:rPr>
        <w:t xml:space="preserve">Il prend effet à compter de </w:t>
      </w:r>
      <w:r w:rsidR="00DA33E7">
        <w:rPr>
          <w:rFonts w:ascii="Marianne" w:hAnsi="Marianne"/>
        </w:rPr>
        <w:t xml:space="preserve">la date de </w:t>
      </w:r>
      <w:r w:rsidRPr="003123F9">
        <w:rPr>
          <w:rFonts w:ascii="Marianne" w:hAnsi="Marianne"/>
        </w:rPr>
        <w:t>sa date de notification.</w:t>
      </w:r>
    </w:p>
    <w:p w14:paraId="3F04BC81" w14:textId="77777777" w:rsidR="00CE017C" w:rsidRPr="003123F9" w:rsidRDefault="00CE017C" w:rsidP="00FD422F">
      <w:pPr>
        <w:pStyle w:val="fcase1ertab"/>
        <w:tabs>
          <w:tab w:val="clear" w:pos="426"/>
          <w:tab w:val="left" w:pos="851"/>
        </w:tabs>
        <w:ind w:left="426" w:firstLine="0"/>
        <w:rPr>
          <w:rFonts w:ascii="Marianne" w:hAnsi="Marianne" w:cs="Arial"/>
          <w:bCs/>
          <w:i/>
          <w:iCs/>
        </w:rPr>
      </w:pPr>
    </w:p>
    <w:p w14:paraId="33C06DAA" w14:textId="77777777" w:rsidR="00C97896" w:rsidRPr="003123F9" w:rsidRDefault="002870C6" w:rsidP="00C97896">
      <w:pPr>
        <w:tabs>
          <w:tab w:val="left" w:pos="426"/>
          <w:tab w:val="left" w:pos="851"/>
        </w:tabs>
        <w:jc w:val="both"/>
        <w:rPr>
          <w:rFonts w:ascii="Marianne" w:hAnsi="Marianne" w:cs="Arial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</w:rPr>
        <w:t>■</w:t>
      </w:r>
      <w:r w:rsidR="00C97896" w:rsidRPr="003123F9">
        <w:rPr>
          <w:rFonts w:ascii="Marianne" w:eastAsia="Arial" w:hAnsi="Marianne" w:cs="Arial"/>
          <w:spacing w:val="-10"/>
        </w:rPr>
        <w:t xml:space="preserve">  </w:t>
      </w:r>
      <w:r w:rsidR="00710697" w:rsidRPr="003123F9">
        <w:rPr>
          <w:rFonts w:ascii="Marianne" w:hAnsi="Marianne" w:cs="Arial"/>
        </w:rPr>
        <w:t>Code CPV</w:t>
      </w:r>
      <w:r w:rsidR="00C97896" w:rsidRPr="003123F9">
        <w:rPr>
          <w:rFonts w:ascii="Marianne" w:hAnsi="Marianne" w:cs="Arial"/>
        </w:rPr>
        <w:t xml:space="preserve"> :</w:t>
      </w:r>
    </w:p>
    <w:p w14:paraId="783BF390" w14:textId="6A8ECF50" w:rsidR="00710697" w:rsidRPr="00296773" w:rsidRDefault="00710697" w:rsidP="00710697">
      <w:pPr>
        <w:pStyle w:val="Corpsdetexte"/>
        <w:widowControl w:val="0"/>
        <w:numPr>
          <w:ilvl w:val="0"/>
          <w:numId w:val="4"/>
        </w:numPr>
        <w:tabs>
          <w:tab w:val="clear" w:pos="426"/>
        </w:tabs>
        <w:spacing w:before="0" w:after="119"/>
        <w:rPr>
          <w:rStyle w:val="Policepardfaut2"/>
          <w:rFonts w:ascii="Marianne" w:hAnsi="Marianne"/>
          <w:b w:val="0"/>
          <w:bCs/>
          <w:sz w:val="20"/>
        </w:rPr>
      </w:pPr>
      <w:r w:rsidRPr="003123F9">
        <w:rPr>
          <w:rStyle w:val="Policepardfaut2"/>
          <w:rFonts w:ascii="Marianne" w:hAnsi="Marianne"/>
          <w:b w:val="0"/>
          <w:sz w:val="20"/>
        </w:rPr>
        <w:t>Code CPV principal</w:t>
      </w:r>
      <w:r w:rsidRPr="003123F9">
        <w:rPr>
          <w:rStyle w:val="Policepardfaut2"/>
          <w:rFonts w:ascii="Calibri" w:hAnsi="Calibri" w:cs="Calibri"/>
          <w:b w:val="0"/>
          <w:sz w:val="20"/>
        </w:rPr>
        <w:t> </w:t>
      </w:r>
      <w:r w:rsidRPr="003123F9">
        <w:rPr>
          <w:rStyle w:val="Policepardfaut2"/>
          <w:rFonts w:ascii="Marianne" w:hAnsi="Marianne"/>
          <w:b w:val="0"/>
          <w:sz w:val="20"/>
        </w:rPr>
        <w:t xml:space="preserve">: </w:t>
      </w:r>
      <w:sdt>
        <w:sdtPr>
          <w:rPr>
            <w:rStyle w:val="Policepardfaut2"/>
            <w:rFonts w:ascii="Marianne" w:hAnsi="Marianne"/>
            <w:b w:val="0"/>
            <w:bCs/>
            <w:color w:val="3B3838" w:themeColor="background2" w:themeShade="40"/>
            <w:sz w:val="20"/>
          </w:rPr>
          <w:id w:val="-89777597"/>
          <w:placeholder>
            <w:docPart w:val="C1126D0881AF449EA33D0AF9BEF9396E"/>
          </w:placeholder>
        </w:sdtPr>
        <w:sdtEndPr>
          <w:rPr>
            <w:rStyle w:val="Policepardfaut2"/>
          </w:rPr>
        </w:sdtEndPr>
        <w:sdtContent>
          <w:r w:rsidR="00296773" w:rsidRPr="00DA33E7">
            <w:rPr>
              <w:rStyle w:val="Policepardfaut2"/>
              <w:rFonts w:ascii="Marianne" w:hAnsi="Marianne"/>
              <w:b w:val="0"/>
              <w:bCs/>
              <w:color w:val="3B3838" w:themeColor="background2" w:themeShade="40"/>
              <w:sz w:val="20"/>
            </w:rPr>
            <w:t>79212100-4 Services d’audit financier</w:t>
          </w:r>
        </w:sdtContent>
      </w:sdt>
    </w:p>
    <w:p w14:paraId="0D49BDEA" w14:textId="77777777" w:rsidR="00710697" w:rsidRPr="00296773" w:rsidRDefault="00710697" w:rsidP="00C97896">
      <w:pPr>
        <w:tabs>
          <w:tab w:val="left" w:pos="426"/>
          <w:tab w:val="left" w:pos="851"/>
        </w:tabs>
        <w:jc w:val="both"/>
        <w:rPr>
          <w:rFonts w:ascii="Marianne" w:hAnsi="Marianne"/>
          <w:bCs/>
        </w:rPr>
      </w:pPr>
    </w:p>
    <w:p w14:paraId="61076551" w14:textId="77777777" w:rsidR="000E5632" w:rsidRPr="003123F9" w:rsidRDefault="00710697">
      <w:pPr>
        <w:pStyle w:val="fcasegauche"/>
        <w:tabs>
          <w:tab w:val="left" w:pos="851"/>
        </w:tabs>
        <w:spacing w:after="0"/>
        <w:rPr>
          <w:rFonts w:ascii="Marianne" w:hAnsi="Marianne" w:cs="Arial"/>
        </w:rPr>
      </w:pPr>
      <w:r w:rsidRPr="003123F9">
        <w:rPr>
          <w:rFonts w:ascii="Marianne" w:hAnsi="Marianne" w:cs="Arial"/>
        </w:rPr>
        <w:br w:type="page"/>
      </w:r>
    </w:p>
    <w:p w14:paraId="73C6ADD0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5632" w:rsidRPr="003123F9" w14:paraId="2E9118EC" w14:textId="77777777">
        <w:tc>
          <w:tcPr>
            <w:tcW w:w="10277" w:type="dxa"/>
            <w:shd w:val="clear" w:color="auto" w:fill="66CCFF"/>
          </w:tcPr>
          <w:p w14:paraId="2806F927" w14:textId="77777777" w:rsidR="000E5632" w:rsidRPr="003123F9" w:rsidRDefault="000E5632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</w:rPr>
              <w:t>B - Engagement du titulaire ou du groupement titulaire</w:t>
            </w:r>
          </w:p>
        </w:tc>
      </w:tr>
    </w:tbl>
    <w:p w14:paraId="0F75E1B7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</w:p>
    <w:p w14:paraId="3860E400" w14:textId="77777777" w:rsidR="000E5632" w:rsidRPr="003123F9" w:rsidRDefault="000E5632">
      <w:pPr>
        <w:pStyle w:val="Titre2"/>
        <w:tabs>
          <w:tab w:val="left" w:pos="851"/>
          <w:tab w:val="left" w:pos="2268"/>
        </w:tabs>
        <w:rPr>
          <w:rFonts w:ascii="Marianne" w:hAnsi="Marianne"/>
        </w:rPr>
      </w:pPr>
      <w:r w:rsidRPr="003123F9">
        <w:rPr>
          <w:rFonts w:ascii="Marianne" w:hAnsi="Marianne" w:cs="Arial"/>
        </w:rPr>
        <w:t>B1 - Identification et engagement du titulaire ou du groupement titulaire</w:t>
      </w:r>
    </w:p>
    <w:p w14:paraId="7817A884" w14:textId="77777777" w:rsidR="000E5632" w:rsidRPr="003123F9" w:rsidRDefault="000E5632">
      <w:pPr>
        <w:pStyle w:val="fcase1ertab"/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  <w:iCs/>
        </w:rPr>
        <w:t>(Cocher les cases correspondantes.)</w:t>
      </w:r>
    </w:p>
    <w:p w14:paraId="3EA8CBF6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6CA56785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</w:rPr>
        <w:t>Après avoir pris connaissance des pièces constitutives du marché public suivantes,</w:t>
      </w:r>
    </w:p>
    <w:p w14:paraId="20813A47" w14:textId="37EC5467" w:rsidR="000E5632" w:rsidRDefault="002264AF">
      <w:pPr>
        <w:tabs>
          <w:tab w:val="left" w:pos="851"/>
        </w:tabs>
        <w:spacing w:before="120"/>
        <w:ind w:left="1135" w:hanging="284"/>
        <w:jc w:val="both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-80375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818">
            <w:rPr>
              <w:rFonts w:ascii="MS Gothic" w:eastAsia="MS Gothic" w:hAnsi="MS Gothic" w:cs="Arial" w:hint="eastAsia"/>
            </w:rPr>
            <w:t>☐</w:t>
          </w:r>
        </w:sdtContent>
      </w:sdt>
      <w:r w:rsidR="000E5632" w:rsidRPr="00B63F9B">
        <w:rPr>
          <w:rFonts w:ascii="Marianne" w:hAnsi="Marianne" w:cs="Arial"/>
        </w:rPr>
        <w:t>CC</w:t>
      </w:r>
      <w:r w:rsidR="00145818">
        <w:rPr>
          <w:rFonts w:ascii="Marianne" w:hAnsi="Marianne" w:cs="Arial"/>
        </w:rPr>
        <w:t>A</w:t>
      </w:r>
      <w:r w:rsidR="000E5632" w:rsidRPr="00B63F9B">
        <w:rPr>
          <w:rFonts w:ascii="Marianne" w:hAnsi="Marianne" w:cs="Arial"/>
        </w:rPr>
        <w:t>P …………………………………………………………………………………………..</w:t>
      </w:r>
    </w:p>
    <w:p w14:paraId="763573AF" w14:textId="7AC0426C" w:rsidR="00145818" w:rsidRPr="006E57D8" w:rsidRDefault="002264AF">
      <w:pPr>
        <w:tabs>
          <w:tab w:val="left" w:pos="851"/>
        </w:tabs>
        <w:spacing w:before="120"/>
        <w:ind w:left="1135" w:hanging="284"/>
        <w:jc w:val="both"/>
        <w:rPr>
          <w:rFonts w:ascii="Marianne" w:hAnsi="Marianne" w:cs="Arial"/>
        </w:rPr>
      </w:pPr>
      <w:sdt>
        <w:sdtPr>
          <w:rPr>
            <w:rFonts w:ascii="Marianne" w:hAnsi="Marianne" w:cs="Arial"/>
          </w:rPr>
          <w:id w:val="8791298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45818">
            <w:rPr>
              <w:rFonts w:ascii="MS Gothic" w:eastAsia="MS Gothic" w:hAnsi="MS Gothic" w:cs="Arial" w:hint="eastAsia"/>
            </w:rPr>
            <w:t>☐</w:t>
          </w:r>
        </w:sdtContent>
      </w:sdt>
      <w:r w:rsidR="00145818" w:rsidRPr="00B63F9B">
        <w:rPr>
          <w:rFonts w:ascii="Marianne" w:hAnsi="Marianne" w:cs="Arial"/>
        </w:rPr>
        <w:t>CC</w:t>
      </w:r>
      <w:r w:rsidR="00145818">
        <w:rPr>
          <w:rFonts w:ascii="Marianne" w:hAnsi="Marianne" w:cs="Arial"/>
        </w:rPr>
        <w:t>T</w:t>
      </w:r>
      <w:r w:rsidR="00145818" w:rsidRPr="00B63F9B">
        <w:rPr>
          <w:rFonts w:ascii="Marianne" w:hAnsi="Marianne" w:cs="Arial"/>
        </w:rPr>
        <w:t>P …………………………………………………………………………………………..</w:t>
      </w:r>
    </w:p>
    <w:p w14:paraId="1D094AA3" w14:textId="529C4B08" w:rsidR="000E5632" w:rsidRPr="003123F9" w:rsidRDefault="002264AF">
      <w:pPr>
        <w:tabs>
          <w:tab w:val="left" w:pos="851"/>
        </w:tabs>
        <w:spacing w:before="120"/>
        <w:ind w:left="1135" w:hanging="284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1035619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B63F9B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B63F9B">
        <w:rPr>
          <w:rFonts w:ascii="Marianne" w:hAnsi="Marianne" w:cs="Arial"/>
        </w:rPr>
        <w:t>CCAG</w:t>
      </w:r>
      <w:r w:rsidR="000E5632" w:rsidRPr="00B63F9B">
        <w:rPr>
          <w:rFonts w:ascii="Calibri" w:hAnsi="Calibri" w:cs="Calibri"/>
        </w:rPr>
        <w:t> </w:t>
      </w:r>
      <w:r w:rsidR="000E5632" w:rsidRPr="00B63F9B">
        <w:rPr>
          <w:rFonts w:ascii="Marianne" w:hAnsi="Marianne" w:cs="Arial"/>
        </w:rPr>
        <w:t>:</w:t>
      </w:r>
      <w:r w:rsidR="000E5632" w:rsidRPr="00B63F9B">
        <w:rPr>
          <w:rFonts w:ascii="Marianne" w:hAnsi="Marianne" w:cs="Marianne"/>
        </w:rPr>
        <w:t>……………………………………………………………………………………………</w:t>
      </w:r>
    </w:p>
    <w:p w14:paraId="0881126E" w14:textId="77777777" w:rsidR="000E5632" w:rsidRPr="003123F9" w:rsidRDefault="002264AF">
      <w:pPr>
        <w:tabs>
          <w:tab w:val="left" w:pos="851"/>
        </w:tabs>
        <w:spacing w:before="120"/>
        <w:ind w:left="1135" w:hanging="284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1942565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Autres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:</w:t>
      </w:r>
      <w:r w:rsidR="000E5632" w:rsidRPr="003123F9">
        <w:rPr>
          <w:rFonts w:ascii="Marianne" w:hAnsi="Marianne" w:cs="Marianne"/>
        </w:rPr>
        <w:t>……………………………………………………………………………………………</w:t>
      </w:r>
    </w:p>
    <w:p w14:paraId="5AACB6D0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p w14:paraId="2EEE33E3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</w:rPr>
        <w:t>et conformément à leurs clauses,</w:t>
      </w:r>
    </w:p>
    <w:p w14:paraId="03495BA4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p w14:paraId="304D63B1" w14:textId="77777777" w:rsidR="000E5632" w:rsidRPr="003123F9" w:rsidRDefault="002264AF">
      <w:pPr>
        <w:tabs>
          <w:tab w:val="left" w:pos="851"/>
        </w:tabs>
        <w:ind w:left="851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-1831902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le signataire</w:t>
      </w:r>
    </w:p>
    <w:p w14:paraId="23F6513A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p w14:paraId="3B96D2F8" w14:textId="77777777" w:rsidR="000E5632" w:rsidRPr="003123F9" w:rsidRDefault="002264AF">
      <w:pPr>
        <w:tabs>
          <w:tab w:val="left" w:pos="851"/>
        </w:tabs>
        <w:spacing w:before="120"/>
        <w:ind w:left="1701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1299654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s’engage, sur la base de son offre et pour son propre compte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24285713" w14:textId="77777777" w:rsidR="000E5632" w:rsidRPr="003123F9" w:rsidRDefault="000E5632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Marianne" w:hAnsi="Marianne"/>
        </w:rPr>
      </w:pPr>
    </w:p>
    <w:tbl>
      <w:tblPr>
        <w:tblpPr w:leftFromText="141" w:rightFromText="141" w:vertAnchor="text" w:horzAnchor="margin" w:tblpY="44"/>
        <w:tblW w:w="10359" w:type="dxa"/>
        <w:tblLayout w:type="fixed"/>
        <w:tblLook w:val="0000" w:firstRow="0" w:lastRow="0" w:firstColumn="0" w:lastColumn="0" w:noHBand="0" w:noVBand="0"/>
      </w:tblPr>
      <w:tblGrid>
        <w:gridCol w:w="4503"/>
        <w:gridCol w:w="5856"/>
      </w:tblGrid>
      <w:tr w:rsidR="00627EC4" w:rsidRPr="003123F9" w14:paraId="0A34B202" w14:textId="77777777" w:rsidTr="003314E5">
        <w:trPr>
          <w:trHeight w:val="5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14BB8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A730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0C23676F" w14:textId="77777777" w:rsidTr="003314E5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229DBAD7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Nom commercial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81581DB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5E56BC60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543BBA1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Dénomination sociale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5281F311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5371F63F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4085899D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du siège social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DFD2499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718F0D4C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600A19B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Statut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7144A587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5EE9A0BD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17FE141F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électronique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956B851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4E6FE7CA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3C85E08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Téléphone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78CC3DE8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50B85980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361C09A0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SIRET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CA9FF69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23A59A6A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B4E752A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et lieu d’inscription au registre du commerce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1BF1BB27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627EC4" w:rsidRPr="003123F9" w14:paraId="189D5ECC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321A6C8" w14:textId="77777777" w:rsidR="00627EC4" w:rsidRPr="003123F9" w:rsidRDefault="00627EC4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Code APE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D080B10" w14:textId="77777777" w:rsidR="00627EC4" w:rsidRPr="003123F9" w:rsidRDefault="00627EC4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684A86DB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p w14:paraId="0E247C18" w14:textId="77777777" w:rsidR="000E5632" w:rsidRPr="003123F9" w:rsidRDefault="002264AF">
      <w:pPr>
        <w:tabs>
          <w:tab w:val="left" w:pos="851"/>
        </w:tabs>
        <w:ind w:left="1701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4684097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engage la société ……………………… sur la base de son offre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28B953DA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tbl>
      <w:tblPr>
        <w:tblpPr w:leftFromText="141" w:rightFromText="141" w:vertAnchor="text" w:horzAnchor="margin" w:tblpY="44"/>
        <w:tblW w:w="10359" w:type="dxa"/>
        <w:tblLayout w:type="fixed"/>
        <w:tblLook w:val="0000" w:firstRow="0" w:lastRow="0" w:firstColumn="0" w:lastColumn="0" w:noHBand="0" w:noVBand="0"/>
      </w:tblPr>
      <w:tblGrid>
        <w:gridCol w:w="4503"/>
        <w:gridCol w:w="5856"/>
      </w:tblGrid>
      <w:tr w:rsidR="004375EA" w:rsidRPr="003123F9" w14:paraId="389ED8D1" w14:textId="77777777" w:rsidTr="004375EA">
        <w:trPr>
          <w:trHeight w:val="567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D28F56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B878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61688FF3" w14:textId="77777777" w:rsidTr="004375EA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40F0A244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Nom commercial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A8DEA76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1FA24755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03674A61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Dénomination sociale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2C9D0A56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13712EBD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2F97434C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du siège social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8FD9605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69267068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81AB1DE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Statut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33268E1B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7A2576E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02B33461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électronique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FED249D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5A9260B8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6A00F0DF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Téléphone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41259A04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1CDB1B3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3C9567CF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SIRET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ABC386E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06711327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3B26DC6C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et lieu d’inscription au registre du commerce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5CE2DE25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4DD7994C" w14:textId="77777777" w:rsidTr="004375EA">
        <w:trPr>
          <w:trHeight w:val="28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3AF86D40" w14:textId="77777777" w:rsidR="004375EA" w:rsidRPr="003123F9" w:rsidRDefault="004375EA" w:rsidP="004375EA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Code APE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6783FEEC" w14:textId="77777777" w:rsidR="004375EA" w:rsidRPr="003123F9" w:rsidRDefault="004375EA" w:rsidP="004375EA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6320D239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</w:rPr>
      </w:pPr>
    </w:p>
    <w:p w14:paraId="7D2DB7D5" w14:textId="77777777" w:rsidR="000E5632" w:rsidRPr="003123F9" w:rsidRDefault="00627EC4">
      <w:pPr>
        <w:tabs>
          <w:tab w:val="left" w:pos="851"/>
        </w:tabs>
        <w:jc w:val="both"/>
        <w:rPr>
          <w:rFonts w:ascii="Marianne" w:hAnsi="Marianne" w:cs="Arial"/>
        </w:rPr>
      </w:pPr>
      <w:r w:rsidRPr="003123F9">
        <w:rPr>
          <w:rFonts w:ascii="Marianne" w:hAnsi="Marianne" w:cs="Arial"/>
        </w:rPr>
        <w:br w:type="page"/>
      </w:r>
    </w:p>
    <w:p w14:paraId="5DF2727E" w14:textId="77777777" w:rsidR="000E5632" w:rsidRPr="003123F9" w:rsidRDefault="002264AF">
      <w:pPr>
        <w:tabs>
          <w:tab w:val="left" w:pos="851"/>
        </w:tabs>
        <w:ind w:left="851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-6167631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l’ensemble des membres du groupement s’engagent, sur la base de l’offre du groupement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391F3F63" w14:textId="77777777" w:rsidR="00627EC4" w:rsidRPr="003123F9" w:rsidRDefault="00627EC4">
      <w:pPr>
        <w:tabs>
          <w:tab w:val="left" w:pos="851"/>
        </w:tabs>
        <w:jc w:val="both"/>
        <w:rPr>
          <w:rFonts w:ascii="Marianne" w:hAnsi="Marianne"/>
        </w:rPr>
      </w:pPr>
    </w:p>
    <w:tbl>
      <w:tblPr>
        <w:tblpPr w:leftFromText="141" w:rightFromText="141" w:vertAnchor="text" w:horzAnchor="margin" w:tblpY="44"/>
        <w:tblW w:w="10359" w:type="dxa"/>
        <w:tblLayout w:type="fixed"/>
        <w:tblLook w:val="0000" w:firstRow="0" w:lastRow="0" w:firstColumn="0" w:lastColumn="0" w:noHBand="0" w:noVBand="0"/>
      </w:tblPr>
      <w:tblGrid>
        <w:gridCol w:w="4503"/>
        <w:gridCol w:w="5856"/>
      </w:tblGrid>
      <w:tr w:rsidR="00245386" w:rsidRPr="003123F9" w14:paraId="7DCF4887" w14:textId="77777777" w:rsidTr="001A523B">
        <w:trPr>
          <w:trHeight w:val="567"/>
        </w:trPr>
        <w:tc>
          <w:tcPr>
            <w:tcW w:w="10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CF9D37" w14:textId="77777777" w:rsidR="00245386" w:rsidRPr="003123F9" w:rsidRDefault="00245386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3123F9">
              <w:rPr>
                <w:rFonts w:ascii="Marianne" w:hAnsi="Marianne"/>
              </w:rPr>
              <w:t>Membre du groupement n°1</w:t>
            </w:r>
          </w:p>
        </w:tc>
      </w:tr>
      <w:tr w:rsidR="004375EA" w:rsidRPr="003123F9" w14:paraId="443A44EE" w14:textId="77777777" w:rsidTr="003314E5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41E657F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Nom commercial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D2875C0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44CEC8E4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0A7333CF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Dénomination sociale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00973B69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0275BE1F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4BFDB0F0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du siège social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E79D1E2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5E221770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A0B57C4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Statut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2032F65D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C4955EE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5CEA12BB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électronique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DD711E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59F8C582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6472509E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Téléphone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108BB057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6BE271D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37BDE624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SIRET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B32CBB9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6612B1A6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37EF5223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et lieu d’inscription au registre du commerce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732ED0F1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48231CF4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6361022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Code APE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315D899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061A9F66" w14:textId="77777777" w:rsidR="000E5632" w:rsidRPr="003123F9" w:rsidRDefault="000E5632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</w:p>
    <w:tbl>
      <w:tblPr>
        <w:tblpPr w:leftFromText="141" w:rightFromText="141" w:vertAnchor="text" w:horzAnchor="margin" w:tblpY="44"/>
        <w:tblW w:w="10359" w:type="dxa"/>
        <w:tblLayout w:type="fixed"/>
        <w:tblLook w:val="0000" w:firstRow="0" w:lastRow="0" w:firstColumn="0" w:lastColumn="0" w:noHBand="0" w:noVBand="0"/>
      </w:tblPr>
      <w:tblGrid>
        <w:gridCol w:w="4503"/>
        <w:gridCol w:w="5856"/>
      </w:tblGrid>
      <w:tr w:rsidR="00245386" w:rsidRPr="003123F9" w14:paraId="314DBB70" w14:textId="77777777" w:rsidTr="00006682">
        <w:trPr>
          <w:trHeight w:val="567"/>
        </w:trPr>
        <w:tc>
          <w:tcPr>
            <w:tcW w:w="10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1CEF7" w14:textId="77777777" w:rsidR="00245386" w:rsidRPr="003123F9" w:rsidRDefault="00245386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3123F9">
              <w:rPr>
                <w:rFonts w:ascii="Marianne" w:hAnsi="Marianne" w:cs="Arial"/>
                <w:b/>
              </w:rPr>
              <w:t>Membre du groupement n°2</w:t>
            </w:r>
          </w:p>
        </w:tc>
      </w:tr>
      <w:tr w:rsidR="004375EA" w:rsidRPr="003123F9" w14:paraId="349EB2BE" w14:textId="77777777" w:rsidTr="003314E5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E1C8C23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Nom commercial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838C306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2AF36B9D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473BFCB6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Dénomination sociale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635ABC37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4800D3CA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57743383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du siège social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FE8FB63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533A77D1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62C9C984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Statut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7244C4B0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13523D8D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05136BB7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électronique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517F657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175F4849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5100ACF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Téléphone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637B9711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C0B0459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3D64DB95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SIRET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148AC68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72E4709E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0DB299C2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et lieu d’inscription au registre du commerce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17C16FA3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2EB2CD9E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40C14446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Code APE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1651A67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1C86E4F7" w14:textId="77777777" w:rsidR="000E5632" w:rsidRPr="003123F9" w:rsidRDefault="000E5632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</w:p>
    <w:tbl>
      <w:tblPr>
        <w:tblpPr w:leftFromText="141" w:rightFromText="141" w:vertAnchor="text" w:horzAnchor="margin" w:tblpY="44"/>
        <w:tblW w:w="10359" w:type="dxa"/>
        <w:tblLayout w:type="fixed"/>
        <w:tblLook w:val="0000" w:firstRow="0" w:lastRow="0" w:firstColumn="0" w:lastColumn="0" w:noHBand="0" w:noVBand="0"/>
      </w:tblPr>
      <w:tblGrid>
        <w:gridCol w:w="4503"/>
        <w:gridCol w:w="5856"/>
      </w:tblGrid>
      <w:tr w:rsidR="00245386" w:rsidRPr="003123F9" w14:paraId="79653590" w14:textId="77777777" w:rsidTr="00A86D90">
        <w:trPr>
          <w:trHeight w:val="567"/>
        </w:trPr>
        <w:tc>
          <w:tcPr>
            <w:tcW w:w="103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AA4E7" w14:textId="77777777" w:rsidR="00245386" w:rsidRPr="003123F9" w:rsidRDefault="00245386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  <w:r w:rsidRPr="003123F9">
              <w:rPr>
                <w:rFonts w:ascii="Marianne" w:hAnsi="Marianne" w:cs="Arial"/>
                <w:b/>
              </w:rPr>
              <w:t>Membre du groupement n°3</w:t>
            </w:r>
          </w:p>
        </w:tc>
      </w:tr>
      <w:tr w:rsidR="004375EA" w:rsidRPr="003123F9" w14:paraId="0DDC214C" w14:textId="77777777" w:rsidTr="003314E5">
        <w:trPr>
          <w:trHeight w:val="274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AC4DB0F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Nom commercial</w:t>
            </w:r>
          </w:p>
        </w:tc>
        <w:tc>
          <w:tcPr>
            <w:tcW w:w="58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2D14B122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6A4ABEA7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0F62013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Dénomination sociale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0D394CFA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04CA8668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5080F079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du siège social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D9629B2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360269B2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6892F741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Statut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692470A5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6BDB551B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159D9FE4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Adresse électronique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B0BB994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270CD4CE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585CCDB1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Téléphone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7B4BD3E4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14232D43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324CA9CB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SIRET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21AAB1C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2EE1D0BE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48C1FE2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N° et lieu d’inscription au registre du commerce</w:t>
            </w:r>
          </w:p>
        </w:tc>
        <w:tc>
          <w:tcPr>
            <w:tcW w:w="5856" w:type="dxa"/>
            <w:tcBorders>
              <w:left w:val="single" w:sz="4" w:space="0" w:color="000000"/>
              <w:right w:val="single" w:sz="4" w:space="0" w:color="000000"/>
            </w:tcBorders>
          </w:tcPr>
          <w:p w14:paraId="2EAFF1F3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  <w:tr w:rsidR="004375EA" w:rsidRPr="003123F9" w14:paraId="5F32302C" w14:textId="77777777" w:rsidTr="003314E5">
        <w:trPr>
          <w:trHeight w:val="289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811DE38" w14:textId="77777777" w:rsidR="004375EA" w:rsidRPr="003123F9" w:rsidRDefault="004375EA" w:rsidP="003314E5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</w:rPr>
            </w:pPr>
            <w:r w:rsidRPr="003123F9">
              <w:rPr>
                <w:rFonts w:ascii="Marianne" w:hAnsi="Marianne" w:cs="Arial"/>
              </w:rPr>
              <w:t>Code APE</w:t>
            </w:r>
          </w:p>
        </w:tc>
        <w:tc>
          <w:tcPr>
            <w:tcW w:w="58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5086D1F9" w14:textId="77777777" w:rsidR="004375EA" w:rsidRPr="003123F9" w:rsidRDefault="004375EA" w:rsidP="003314E5">
            <w:pPr>
              <w:tabs>
                <w:tab w:val="left" w:pos="851"/>
              </w:tabs>
              <w:jc w:val="center"/>
              <w:rPr>
                <w:rFonts w:ascii="Marianne" w:hAnsi="Marianne" w:cs="Arial"/>
                <w:b/>
              </w:rPr>
            </w:pPr>
          </w:p>
        </w:tc>
      </w:tr>
    </w:tbl>
    <w:p w14:paraId="236EE559" w14:textId="77777777" w:rsidR="00BE6116" w:rsidRPr="003123F9" w:rsidRDefault="00BE6116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i/>
        </w:rPr>
      </w:pPr>
      <w:r w:rsidRPr="003123F9">
        <w:rPr>
          <w:rFonts w:ascii="Marianne" w:hAnsi="Marianne" w:cs="Arial"/>
          <w:i/>
        </w:rPr>
        <w:t>(A dupliquer en tant que de besoin)</w:t>
      </w:r>
    </w:p>
    <w:p w14:paraId="7061473E" w14:textId="77777777" w:rsidR="004375EA" w:rsidRPr="003123F9" w:rsidRDefault="004375EA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</w:p>
    <w:p w14:paraId="5EF71367" w14:textId="77777777" w:rsidR="000E5632" w:rsidRPr="003123F9" w:rsidRDefault="00627EC4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  <w:r w:rsidRPr="003123F9">
        <w:rPr>
          <w:rFonts w:ascii="Marianne" w:hAnsi="Marianne" w:cs="Arial"/>
        </w:rPr>
        <w:t xml:space="preserve">1. </w:t>
      </w:r>
      <w:r w:rsidR="000E5632" w:rsidRPr="003123F9">
        <w:rPr>
          <w:rFonts w:ascii="Marianne" w:hAnsi="Marianne" w:cs="Arial"/>
        </w:rPr>
        <w:t xml:space="preserve">à </w:t>
      </w:r>
      <w:r w:rsidRPr="003123F9">
        <w:rPr>
          <w:rFonts w:ascii="Marianne" w:hAnsi="Marianne" w:cs="Arial"/>
        </w:rPr>
        <w:t>exécuter les prestations dans les conditions stipulées, conformément aux clauses et conditions prévues par les pièces constitutives du marché et aux prix indiqués ci-dessous.</w:t>
      </w:r>
    </w:p>
    <w:p w14:paraId="47B03640" w14:textId="77777777" w:rsidR="00627EC4" w:rsidRPr="003123F9" w:rsidRDefault="00627EC4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</w:p>
    <w:p w14:paraId="4E1E1B4D" w14:textId="77777777" w:rsidR="00627EC4" w:rsidRPr="003123F9" w:rsidRDefault="00627EC4">
      <w:pPr>
        <w:pStyle w:val="fcase1ertab"/>
        <w:tabs>
          <w:tab w:val="left" w:pos="851"/>
        </w:tabs>
        <w:ind w:left="0" w:firstLine="0"/>
        <w:rPr>
          <w:rFonts w:ascii="Marianne" w:hAnsi="Marianne" w:cs="Arial"/>
        </w:rPr>
      </w:pPr>
      <w:r w:rsidRPr="003123F9">
        <w:rPr>
          <w:rFonts w:ascii="Marianne" w:hAnsi="Marianne" w:cs="Arial"/>
        </w:rPr>
        <w:t>2. Je déclare sur l’honneur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 xml:space="preserve">: </w:t>
      </w:r>
    </w:p>
    <w:p w14:paraId="740A41F2" w14:textId="69CA6895" w:rsidR="00627EC4" w:rsidRPr="003123F9" w:rsidRDefault="00627EC4" w:rsidP="00627EC4">
      <w:pPr>
        <w:pStyle w:val="fcase1ertab"/>
        <w:tabs>
          <w:tab w:val="left" w:pos="851"/>
        </w:tabs>
        <w:rPr>
          <w:rFonts w:ascii="Marianne" w:hAnsi="Marianne" w:cs="Arial"/>
        </w:rPr>
      </w:pPr>
      <w:bookmarkStart w:id="1" w:name="__Fieldmark__1951_3229691391"/>
      <w:r w:rsidRPr="003123F9">
        <w:rPr>
          <w:rFonts w:ascii="Marianne" w:hAnsi="Marianne"/>
        </w:rPr>
        <w:t xml:space="preserve">    • </w:t>
      </w:r>
      <w:r w:rsidRPr="003123F9">
        <w:rPr>
          <w:rFonts w:ascii="Marianne" w:hAnsi="Marianne" w:cs="Arial"/>
        </w:rPr>
        <w:t>ne faire l’objet d’aucune des interdictions de soumissionner énumérées aux articles L.2141-1 à L.2141-5 du code de la commande publique.</w:t>
      </w:r>
    </w:p>
    <w:p w14:paraId="4890CD1C" w14:textId="77777777" w:rsidR="00627EC4" w:rsidRPr="003123F9" w:rsidRDefault="00627EC4" w:rsidP="00627EC4">
      <w:pPr>
        <w:pStyle w:val="fcase1ertab"/>
        <w:tabs>
          <w:tab w:val="left" w:pos="851"/>
        </w:tabs>
        <w:rPr>
          <w:rFonts w:ascii="Marianne" w:hAnsi="Marianne" w:cs="Arial"/>
        </w:rPr>
      </w:pPr>
      <w:r w:rsidRPr="003123F9">
        <w:rPr>
          <w:rFonts w:ascii="Marianne" w:hAnsi="Marianne" w:cs="Arial"/>
        </w:rPr>
        <w:t xml:space="preserve">    • être en règle au regard des articles L. 5212-1 à 5212-11 du code du travail concernant l’emploi des travailleurs handicapés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>;</w:t>
      </w:r>
    </w:p>
    <w:p w14:paraId="76199019" w14:textId="77777777" w:rsidR="00627EC4" w:rsidRPr="003123F9" w:rsidRDefault="00627EC4" w:rsidP="00FD422F">
      <w:pPr>
        <w:pStyle w:val="fcase1ertab"/>
        <w:rPr>
          <w:rFonts w:ascii="Marianne" w:hAnsi="Marianne" w:cs="Arial"/>
        </w:rPr>
      </w:pPr>
      <w:r w:rsidRPr="003123F9">
        <w:rPr>
          <w:rFonts w:ascii="Marianne" w:hAnsi="Marianne" w:cs="Arial"/>
        </w:rPr>
        <w:t xml:space="preserve">    • ne confier la réalisation du travail qu’à des salariés employés régulièrement au regard des articles du Code du travail suivants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 xml:space="preserve">: R. 1263-12, D.8222-5 ou D 8222-7 ou D. 8254-2 </w:t>
      </w:r>
      <w:r w:rsidRPr="003123F9">
        <w:rPr>
          <w:rFonts w:ascii="Marianne" w:hAnsi="Marianne" w:cs="Marianne"/>
        </w:rPr>
        <w:t>à</w:t>
      </w:r>
      <w:r w:rsidRPr="003123F9">
        <w:rPr>
          <w:rFonts w:ascii="Marianne" w:hAnsi="Marianne" w:cs="Arial"/>
        </w:rPr>
        <w:t xml:space="preserve"> D. 8254-5.</w:t>
      </w:r>
    </w:p>
    <w:p w14:paraId="4DBA029F" w14:textId="77777777" w:rsidR="00627EC4" w:rsidRPr="003123F9" w:rsidRDefault="00627EC4" w:rsidP="00FD422F">
      <w:pPr>
        <w:pStyle w:val="fcase1ertab"/>
        <w:rPr>
          <w:rFonts w:ascii="Marianne" w:hAnsi="Marianne" w:cs="Arial"/>
        </w:rPr>
      </w:pPr>
    </w:p>
    <w:p w14:paraId="74036B32" w14:textId="4D033C3C" w:rsidR="00627EC4" w:rsidRDefault="00627EC4" w:rsidP="00FD422F">
      <w:pPr>
        <w:pStyle w:val="fcase1ertab"/>
        <w:rPr>
          <w:rFonts w:ascii="Marianne" w:hAnsi="Marianne" w:cs="Arial"/>
        </w:rPr>
      </w:pPr>
      <w:r w:rsidRPr="003123F9">
        <w:rPr>
          <w:rFonts w:ascii="Marianne" w:hAnsi="Marianne" w:cs="Arial"/>
        </w:rPr>
        <w:t>3. Je demande que l’Etat règle les sommes dues au titre du présent marché en faisant porter le montant dû au crédit du compte ouvert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 xml:space="preserve">: </w:t>
      </w:r>
    </w:p>
    <w:p w14:paraId="102AAAFB" w14:textId="77777777" w:rsidR="00D113F0" w:rsidRPr="003123F9" w:rsidRDefault="00D113F0" w:rsidP="00FD422F">
      <w:pPr>
        <w:pStyle w:val="fcase1ertab"/>
        <w:rPr>
          <w:rFonts w:ascii="Marianne" w:hAnsi="Marianne" w:cs="Arial"/>
        </w:rPr>
      </w:pPr>
    </w:p>
    <w:p w14:paraId="2EB9E623" w14:textId="0B743D53" w:rsidR="00D113F0" w:rsidRPr="003123F9" w:rsidRDefault="00627EC4" w:rsidP="00610052">
      <w:pPr>
        <w:pStyle w:val="western"/>
        <w:spacing w:before="0" w:beforeAutospacing="0" w:after="0"/>
        <w:ind w:left="2608"/>
        <w:rPr>
          <w:rFonts w:ascii="Marianne" w:hAnsi="Marianne"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candidat unique</w:t>
      </w:r>
      <w:r w:rsidR="00D113F0">
        <w:rPr>
          <w:rFonts w:ascii="Marianne" w:hAnsi="Marianne"/>
          <w:b/>
          <w:bCs/>
          <w:i/>
          <w:iCs/>
          <w:sz w:val="20"/>
          <w:szCs w:val="20"/>
        </w:rPr>
        <w:t xml:space="preserve"> </w:t>
      </w:r>
      <w:r w:rsidRPr="003123F9">
        <w:rPr>
          <w:rFonts w:ascii="Marianne" w:hAnsi="Marianne"/>
          <w:b/>
          <w:bCs/>
          <w:i/>
          <w:iCs/>
          <w:sz w:val="20"/>
          <w:szCs w:val="20"/>
        </w:rPr>
        <w:t>ou</w:t>
      </w:r>
      <w:r w:rsidRPr="003123F9">
        <w:rPr>
          <w:rFonts w:ascii="Marianne" w:hAnsi="Marianne"/>
          <w:b/>
          <w:bCs/>
          <w:sz w:val="20"/>
          <w:szCs w:val="20"/>
        </w:rPr>
        <w:t xml:space="preserve"> groupement solidaire</w:t>
      </w:r>
    </w:p>
    <w:p w14:paraId="7D715B14" w14:textId="77777777" w:rsidR="00627EC4" w:rsidRPr="003123F9" w:rsidRDefault="00627EC4" w:rsidP="00610052">
      <w:pPr>
        <w:pStyle w:val="western"/>
        <w:spacing w:before="0" w:beforeAutospacing="0" w:after="0"/>
        <w:ind w:left="2608"/>
        <w:rPr>
          <w:rFonts w:ascii="Marianne" w:hAnsi="Marianne"/>
          <w:sz w:val="20"/>
          <w:szCs w:val="20"/>
        </w:rPr>
      </w:pPr>
      <w:r w:rsidRPr="003123F9">
        <w:rPr>
          <w:rFonts w:ascii="Marianne" w:hAnsi="Marianne"/>
          <w:b/>
          <w:bCs/>
          <w:i/>
          <w:iCs/>
          <w:sz w:val="20"/>
          <w:szCs w:val="20"/>
        </w:rPr>
        <w:t>ou</w:t>
      </w:r>
      <w:r w:rsidRPr="003123F9">
        <w:rPr>
          <w:rFonts w:ascii="Marianne" w:hAnsi="Marianne"/>
          <w:b/>
          <w:bCs/>
          <w:sz w:val="20"/>
          <w:szCs w:val="20"/>
        </w:rPr>
        <w:t xml:space="preserve"> mandataire du groupement conjoint</w:t>
      </w:r>
      <w:r w:rsidRPr="003123F9">
        <w:rPr>
          <w:rStyle w:val="Appelnotedebasdep"/>
          <w:rFonts w:ascii="Marianne" w:hAnsi="Marianne"/>
          <w:b/>
          <w:bCs/>
          <w:sz w:val="20"/>
          <w:szCs w:val="20"/>
        </w:rPr>
        <w:footnoteReference w:id="1"/>
      </w:r>
    </w:p>
    <w:p w14:paraId="00C00F12" w14:textId="77777777" w:rsidR="00FE4393" w:rsidRPr="003123F9" w:rsidRDefault="00FE4393" w:rsidP="00FE4393">
      <w:pPr>
        <w:pStyle w:val="fcase1ertab"/>
        <w:rPr>
          <w:rFonts w:ascii="Marianne" w:hAnsi="Marianne" w:cs="Arial"/>
        </w:rPr>
      </w:pPr>
    </w:p>
    <w:tbl>
      <w:tblPr>
        <w:tblW w:w="8115" w:type="dxa"/>
        <w:tblCellSpacing w:w="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9"/>
        <w:gridCol w:w="2095"/>
        <w:gridCol w:w="2111"/>
        <w:gridCol w:w="1970"/>
      </w:tblGrid>
      <w:tr w:rsidR="00245386" w:rsidRPr="003123F9" w14:paraId="4D0CB017" w14:textId="77777777" w:rsidTr="00890A61">
        <w:trPr>
          <w:trHeight w:val="465"/>
          <w:tblCellSpacing w:w="0" w:type="dxa"/>
        </w:trPr>
        <w:tc>
          <w:tcPr>
            <w:tcW w:w="8115" w:type="dxa"/>
            <w:gridSpan w:val="4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630EE24E" w14:textId="77777777" w:rsidR="00245386" w:rsidRPr="003123F9" w:rsidRDefault="00245386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Membre du groupement</w:t>
            </w:r>
            <w:r w:rsidRPr="003123F9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 w:rsidR="001B5A6F" w:rsidRPr="003123F9">
              <w:rPr>
                <w:rFonts w:ascii="Marianne" w:hAnsi="Marianne" w:cs="Calibri"/>
                <w:b/>
                <w:bCs/>
                <w:sz w:val="16"/>
                <w:szCs w:val="16"/>
              </w:rPr>
              <w:t xml:space="preserve">n° 1 </w:t>
            </w: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: NOM COMMERCIAL</w:t>
            </w:r>
          </w:p>
        </w:tc>
      </w:tr>
      <w:tr w:rsidR="00FE4393" w:rsidRPr="003123F9" w14:paraId="1941B211" w14:textId="77777777" w:rsidTr="00245386">
        <w:trPr>
          <w:trHeight w:val="465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ACC3AEB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Titulaire du compte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07FD3E0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59224616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08590501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Nom de l’établissement financier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5A21AE22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53924D76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12E79DE0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Domiciliation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5AA052B8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639D42A8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2EB281EF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banque</w:t>
            </w:r>
          </w:p>
        </w:tc>
        <w:tc>
          <w:tcPr>
            <w:tcW w:w="4081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112F6E0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guichet</w:t>
            </w:r>
          </w:p>
        </w:tc>
      </w:tr>
      <w:tr w:rsidR="00FE4393" w:rsidRPr="003123F9" w14:paraId="2717BE4B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23131CBF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4081" w:type="dxa"/>
            <w:gridSpan w:val="2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2F428C93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35C2C0A7" w14:textId="77777777" w:rsidTr="00245386">
        <w:trPr>
          <w:trHeight w:val="360"/>
          <w:tblCellSpacing w:w="0" w:type="dxa"/>
        </w:trPr>
        <w:tc>
          <w:tcPr>
            <w:tcW w:w="6145" w:type="dxa"/>
            <w:gridSpan w:val="3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54EC0362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Numéro de compte</w:t>
            </w:r>
          </w:p>
        </w:tc>
        <w:tc>
          <w:tcPr>
            <w:tcW w:w="1970" w:type="dxa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7D4AB305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Clé RIB</w:t>
            </w:r>
          </w:p>
        </w:tc>
      </w:tr>
      <w:tr w:rsidR="00FE4393" w:rsidRPr="003123F9" w14:paraId="17CC393F" w14:textId="77777777" w:rsidTr="00245386">
        <w:trPr>
          <w:trHeight w:val="345"/>
          <w:tblCellSpacing w:w="0" w:type="dxa"/>
        </w:trPr>
        <w:tc>
          <w:tcPr>
            <w:tcW w:w="6145" w:type="dxa"/>
            <w:gridSpan w:val="3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0B6587A2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970" w:type="dxa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11117D5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</w:tbl>
    <w:p w14:paraId="10BCEAD3" w14:textId="77777777" w:rsidR="00FE4393" w:rsidRPr="003123F9" w:rsidRDefault="00FE4393" w:rsidP="00FE4393">
      <w:pPr>
        <w:pStyle w:val="fcase1ertab"/>
        <w:rPr>
          <w:rFonts w:ascii="Marianne" w:hAnsi="Marianne" w:cs="Arial"/>
        </w:rPr>
      </w:pPr>
    </w:p>
    <w:tbl>
      <w:tblPr>
        <w:tblW w:w="8115" w:type="dxa"/>
        <w:tblCellSpacing w:w="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9"/>
        <w:gridCol w:w="2095"/>
        <w:gridCol w:w="2111"/>
        <w:gridCol w:w="1970"/>
      </w:tblGrid>
      <w:tr w:rsidR="00245386" w:rsidRPr="003123F9" w14:paraId="420E406B" w14:textId="77777777" w:rsidTr="00020A26">
        <w:trPr>
          <w:trHeight w:val="465"/>
          <w:tblCellSpacing w:w="0" w:type="dxa"/>
        </w:trPr>
        <w:tc>
          <w:tcPr>
            <w:tcW w:w="8115" w:type="dxa"/>
            <w:gridSpan w:val="4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3A895853" w14:textId="77777777" w:rsidR="00245386" w:rsidRPr="003123F9" w:rsidRDefault="00245386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Membre du groupement</w:t>
            </w:r>
            <w:r w:rsidRPr="003123F9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 w:rsidR="001B5A6F" w:rsidRPr="003123F9">
              <w:rPr>
                <w:rFonts w:ascii="Marianne" w:hAnsi="Marianne" w:cs="Calibri"/>
                <w:b/>
                <w:bCs/>
                <w:sz w:val="16"/>
                <w:szCs w:val="16"/>
              </w:rPr>
              <w:t xml:space="preserve">n° 2 </w:t>
            </w: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: NOM COMMERCIAL</w:t>
            </w:r>
          </w:p>
        </w:tc>
      </w:tr>
      <w:tr w:rsidR="00FE4393" w:rsidRPr="003123F9" w14:paraId="4B1A614D" w14:textId="77777777" w:rsidTr="00245386">
        <w:trPr>
          <w:trHeight w:val="465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37CA21A9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Titulaire du compte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607A3399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4D1816CE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4E13B651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Nom de l’établissement financier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6546181E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57A597B7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302FC9DC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Domiciliation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345FBB6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00880738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06BA28E4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banque</w:t>
            </w:r>
          </w:p>
        </w:tc>
        <w:tc>
          <w:tcPr>
            <w:tcW w:w="4081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2EBF6B66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guichet</w:t>
            </w:r>
          </w:p>
        </w:tc>
      </w:tr>
      <w:tr w:rsidR="00FE4393" w:rsidRPr="003123F9" w14:paraId="50397702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D8996AD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4081" w:type="dxa"/>
            <w:gridSpan w:val="2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226678E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5147D1CD" w14:textId="77777777" w:rsidTr="00245386">
        <w:trPr>
          <w:trHeight w:val="360"/>
          <w:tblCellSpacing w:w="0" w:type="dxa"/>
        </w:trPr>
        <w:tc>
          <w:tcPr>
            <w:tcW w:w="6145" w:type="dxa"/>
            <w:gridSpan w:val="3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479764F0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Numéro de compte</w:t>
            </w:r>
          </w:p>
        </w:tc>
        <w:tc>
          <w:tcPr>
            <w:tcW w:w="1970" w:type="dxa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16082388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Clé RIB</w:t>
            </w:r>
          </w:p>
        </w:tc>
      </w:tr>
      <w:tr w:rsidR="00FE4393" w:rsidRPr="003123F9" w14:paraId="2BAF8709" w14:textId="77777777" w:rsidTr="00245386">
        <w:trPr>
          <w:trHeight w:val="345"/>
          <w:tblCellSpacing w:w="0" w:type="dxa"/>
        </w:trPr>
        <w:tc>
          <w:tcPr>
            <w:tcW w:w="6145" w:type="dxa"/>
            <w:gridSpan w:val="3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4B48848E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970" w:type="dxa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381228AF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</w:tbl>
    <w:p w14:paraId="07DC265C" w14:textId="77777777" w:rsidR="00FE4393" w:rsidRPr="003123F9" w:rsidRDefault="00FE4393" w:rsidP="00FE4393">
      <w:pPr>
        <w:pStyle w:val="fcase1ertab"/>
        <w:rPr>
          <w:rFonts w:ascii="Marianne" w:hAnsi="Marianne" w:cs="Arial"/>
        </w:rPr>
      </w:pPr>
    </w:p>
    <w:tbl>
      <w:tblPr>
        <w:tblW w:w="8115" w:type="dxa"/>
        <w:tblCellSpacing w:w="0" w:type="dxa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6" w:space="0" w:color="808080" w:themeColor="background1" w:themeShade="80"/>
          <w:insideV w:val="single" w:sz="6" w:space="0" w:color="808080" w:themeColor="background1" w:themeShade="8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39"/>
        <w:gridCol w:w="2095"/>
        <w:gridCol w:w="2111"/>
        <w:gridCol w:w="1970"/>
      </w:tblGrid>
      <w:tr w:rsidR="00245386" w:rsidRPr="003123F9" w14:paraId="714EDD84" w14:textId="77777777" w:rsidTr="00ED4586">
        <w:trPr>
          <w:trHeight w:val="465"/>
          <w:tblCellSpacing w:w="0" w:type="dxa"/>
        </w:trPr>
        <w:tc>
          <w:tcPr>
            <w:tcW w:w="8115" w:type="dxa"/>
            <w:gridSpan w:val="4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23B852D8" w14:textId="77777777" w:rsidR="00245386" w:rsidRPr="003123F9" w:rsidRDefault="00245386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Membre du groupement</w:t>
            </w:r>
            <w:r w:rsidRPr="003123F9">
              <w:rPr>
                <w:rFonts w:ascii="Calibri" w:hAnsi="Calibri" w:cs="Calibri"/>
                <w:b/>
                <w:bCs/>
                <w:sz w:val="16"/>
                <w:szCs w:val="16"/>
              </w:rPr>
              <w:t> </w:t>
            </w:r>
            <w:r w:rsidR="001B5A6F" w:rsidRPr="003123F9">
              <w:rPr>
                <w:rFonts w:ascii="Marianne" w:hAnsi="Marianne" w:cs="Calibri"/>
                <w:b/>
                <w:bCs/>
                <w:sz w:val="16"/>
                <w:szCs w:val="16"/>
              </w:rPr>
              <w:t xml:space="preserve">n° 3 </w:t>
            </w: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: NOM COMMERCIAL</w:t>
            </w:r>
          </w:p>
        </w:tc>
      </w:tr>
      <w:tr w:rsidR="00FE4393" w:rsidRPr="003123F9" w14:paraId="0E480B89" w14:textId="77777777" w:rsidTr="00245386">
        <w:trPr>
          <w:trHeight w:val="465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99501DE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Titulaire du compte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647597A9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0E960DC6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CEF31C6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Nom de l’établissement financier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7F55832B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47DC56FF" w14:textId="77777777" w:rsidTr="00245386">
        <w:trPr>
          <w:trHeight w:val="840"/>
          <w:tblCellSpacing w:w="0" w:type="dxa"/>
        </w:trPr>
        <w:tc>
          <w:tcPr>
            <w:tcW w:w="1939" w:type="dxa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2D9B0FDD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Domiciliation</w:t>
            </w:r>
          </w:p>
        </w:tc>
        <w:tc>
          <w:tcPr>
            <w:tcW w:w="6176" w:type="dxa"/>
            <w:gridSpan w:val="3"/>
            <w:tcMar>
              <w:top w:w="0" w:type="dxa"/>
              <w:left w:w="0" w:type="dxa"/>
              <w:bottom w:w="0" w:type="dxa"/>
              <w:right w:w="68" w:type="dxa"/>
            </w:tcMar>
            <w:vAlign w:val="center"/>
            <w:hideMark/>
          </w:tcPr>
          <w:p w14:paraId="30BC6E33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3D042207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6B023E84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banque</w:t>
            </w:r>
          </w:p>
        </w:tc>
        <w:tc>
          <w:tcPr>
            <w:tcW w:w="4081" w:type="dxa"/>
            <w:gridSpan w:val="2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0252B8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Code guichet</w:t>
            </w:r>
          </w:p>
        </w:tc>
      </w:tr>
      <w:tr w:rsidR="00FE4393" w:rsidRPr="003123F9" w14:paraId="3742D915" w14:textId="77777777" w:rsidTr="00245386">
        <w:trPr>
          <w:trHeight w:val="360"/>
          <w:tblCellSpacing w:w="0" w:type="dxa"/>
        </w:trPr>
        <w:tc>
          <w:tcPr>
            <w:tcW w:w="4034" w:type="dxa"/>
            <w:gridSpan w:val="2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629A38AA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4081" w:type="dxa"/>
            <w:gridSpan w:val="2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517CAE98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  <w:tr w:rsidR="00FE4393" w:rsidRPr="003123F9" w14:paraId="70E89C5D" w14:textId="77777777" w:rsidTr="00245386">
        <w:trPr>
          <w:trHeight w:val="360"/>
          <w:tblCellSpacing w:w="0" w:type="dxa"/>
        </w:trPr>
        <w:tc>
          <w:tcPr>
            <w:tcW w:w="6145" w:type="dxa"/>
            <w:gridSpan w:val="3"/>
            <w:shd w:val="clear" w:color="auto" w:fill="66CCFF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1A8EC8A2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lastRenderedPageBreak/>
              <w:t>Numéro de compte</w:t>
            </w:r>
          </w:p>
        </w:tc>
        <w:tc>
          <w:tcPr>
            <w:tcW w:w="1970" w:type="dxa"/>
            <w:shd w:val="clear" w:color="auto" w:fill="66CCFF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72B3A5B2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  <w:r w:rsidRPr="003123F9">
              <w:rPr>
                <w:rFonts w:ascii="Marianne" w:hAnsi="Marianne" w:cs="Arial"/>
                <w:b/>
                <w:bCs/>
                <w:sz w:val="16"/>
                <w:szCs w:val="16"/>
              </w:rPr>
              <w:t>Clé RIB</w:t>
            </w:r>
          </w:p>
        </w:tc>
      </w:tr>
      <w:tr w:rsidR="00FE4393" w:rsidRPr="003123F9" w14:paraId="785AC6A4" w14:textId="77777777" w:rsidTr="00245386">
        <w:trPr>
          <w:trHeight w:val="345"/>
          <w:tblCellSpacing w:w="0" w:type="dxa"/>
        </w:trPr>
        <w:tc>
          <w:tcPr>
            <w:tcW w:w="6145" w:type="dxa"/>
            <w:gridSpan w:val="3"/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26C3A1FC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  <w:tc>
          <w:tcPr>
            <w:tcW w:w="1970" w:type="dxa"/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3A2A0050" w14:textId="77777777" w:rsidR="00FE4393" w:rsidRPr="003123F9" w:rsidRDefault="00FE4393" w:rsidP="00CD18ED">
            <w:pPr>
              <w:pStyle w:val="NormalWeb"/>
              <w:spacing w:before="62"/>
              <w:rPr>
                <w:rFonts w:ascii="Marianne" w:hAnsi="Marianne" w:cs="Arial"/>
                <w:sz w:val="16"/>
                <w:szCs w:val="16"/>
              </w:rPr>
            </w:pPr>
          </w:p>
        </w:tc>
      </w:tr>
    </w:tbl>
    <w:p w14:paraId="4D8369A7" w14:textId="77777777" w:rsidR="00FE4393" w:rsidRPr="003123F9" w:rsidRDefault="00FE4393" w:rsidP="00FE4393">
      <w:pPr>
        <w:pStyle w:val="fcase1ertab"/>
        <w:rPr>
          <w:rFonts w:ascii="Marianne" w:hAnsi="Marianne" w:cs="Arial"/>
        </w:rPr>
      </w:pPr>
    </w:p>
    <w:p w14:paraId="4579110C" w14:textId="77777777" w:rsidR="00FE4393" w:rsidRPr="003123F9" w:rsidRDefault="00FE4393" w:rsidP="00FE4393">
      <w:pPr>
        <w:pStyle w:val="fcase1ertab"/>
        <w:rPr>
          <w:rFonts w:ascii="Marianne" w:hAnsi="Marianne" w:cs="Arial"/>
          <w:i/>
        </w:rPr>
      </w:pPr>
      <w:r w:rsidRPr="003123F9">
        <w:rPr>
          <w:rFonts w:ascii="Marianne" w:hAnsi="Marianne" w:cs="Arial"/>
          <w:i/>
        </w:rPr>
        <w:t>(à dupliquer en tant que de besoin)</w:t>
      </w:r>
    </w:p>
    <w:p w14:paraId="508FC9FB" w14:textId="77777777" w:rsidR="00627EC4" w:rsidRPr="003123F9" w:rsidRDefault="00627EC4" w:rsidP="00FD422F">
      <w:pPr>
        <w:pStyle w:val="fcase1ertab"/>
        <w:rPr>
          <w:rFonts w:ascii="Marianne" w:hAnsi="Marianne" w:cs="Arial"/>
        </w:rPr>
      </w:pPr>
    </w:p>
    <w:bookmarkEnd w:id="1"/>
    <w:p w14:paraId="37448D1B" w14:textId="77777777" w:rsidR="00616414" w:rsidRPr="003123F9" w:rsidRDefault="00616414" w:rsidP="00FD422F">
      <w:pPr>
        <w:shd w:val="clear" w:color="auto" w:fill="66CCFF"/>
        <w:tabs>
          <w:tab w:val="left" w:pos="-142"/>
          <w:tab w:val="left" w:pos="851"/>
          <w:tab w:val="left" w:pos="411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  <w:b/>
        </w:rPr>
        <w:t>C – Montant et prix du marché</w:t>
      </w:r>
    </w:p>
    <w:p w14:paraId="5BE6265D" w14:textId="77777777" w:rsidR="00616414" w:rsidRPr="003123F9" w:rsidRDefault="00616414" w:rsidP="00FD422F">
      <w:pPr>
        <w:tabs>
          <w:tab w:val="left" w:pos="-142"/>
          <w:tab w:val="left" w:pos="851"/>
          <w:tab w:val="left" w:pos="4111"/>
        </w:tabs>
        <w:jc w:val="both"/>
        <w:rPr>
          <w:rFonts w:ascii="Marianne" w:hAnsi="Marianne" w:cs="Arial"/>
          <w:b/>
        </w:rPr>
      </w:pPr>
    </w:p>
    <w:p w14:paraId="275AAAA8" w14:textId="77777777" w:rsidR="00616414" w:rsidRPr="003123F9" w:rsidRDefault="00616414" w:rsidP="00616414">
      <w:pPr>
        <w:pStyle w:val="western"/>
        <w:spacing w:after="0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b/>
          <w:bCs/>
          <w:sz w:val="20"/>
          <w:szCs w:val="20"/>
        </w:rPr>
        <w:t>C-1 Montant du marché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 w:cs="Arial"/>
          <w:b/>
          <w:bCs/>
          <w:sz w:val="20"/>
          <w:szCs w:val="20"/>
        </w:rPr>
        <w:t>:</w:t>
      </w:r>
    </w:p>
    <w:p w14:paraId="5C51C5F2" w14:textId="77777777" w:rsidR="00616414" w:rsidRPr="003123F9" w:rsidRDefault="00616414" w:rsidP="00616414">
      <w:pPr>
        <w:pStyle w:val="NormalWeb"/>
        <w:spacing w:after="119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i/>
          <w:iCs/>
          <w:sz w:val="20"/>
          <w:szCs w:val="20"/>
        </w:rPr>
        <w:t xml:space="preserve">En cas de </w:t>
      </w:r>
      <w:r w:rsidRPr="003123F9">
        <w:rPr>
          <w:rFonts w:ascii="Marianne" w:hAnsi="Marianne" w:cs="Arial"/>
          <w:b/>
          <w:bCs/>
          <w:i/>
          <w:iCs/>
          <w:sz w:val="20"/>
          <w:szCs w:val="20"/>
        </w:rPr>
        <w:t>groupement conjoint</w:t>
      </w:r>
      <w:r w:rsidRPr="003123F9">
        <w:rPr>
          <w:rFonts w:ascii="Marianne" w:hAnsi="Marianne" w:cs="Arial"/>
          <w:i/>
          <w:iCs/>
          <w:sz w:val="20"/>
          <w:szCs w:val="20"/>
        </w:rPr>
        <w:t xml:space="preserve">, le détail des prestations exécutées par chacun des membres du groupement </w:t>
      </w:r>
      <w:r w:rsidR="00BE6116" w:rsidRPr="003123F9">
        <w:rPr>
          <w:rFonts w:ascii="Marianne" w:hAnsi="Marianne" w:cs="Arial"/>
          <w:i/>
          <w:iCs/>
          <w:sz w:val="20"/>
          <w:szCs w:val="20"/>
        </w:rPr>
        <w:t>est obligatoirement reporté en partie E du présent acte d’engagement.</w:t>
      </w:r>
      <w:r w:rsidRPr="003123F9">
        <w:rPr>
          <w:rFonts w:ascii="Marianne" w:hAnsi="Marianne" w:cs="Arial"/>
          <w:i/>
          <w:iCs/>
          <w:sz w:val="20"/>
          <w:szCs w:val="20"/>
        </w:rPr>
        <w:t xml:space="preserve"> Le mandataire y indique en outre le montant de sa prestation de mandat.</w:t>
      </w:r>
    </w:p>
    <w:p w14:paraId="4823C9BA" w14:textId="1AC2E85B" w:rsidR="00616414" w:rsidRPr="003123F9" w:rsidRDefault="00616414" w:rsidP="00616414">
      <w:pPr>
        <w:pStyle w:val="western"/>
        <w:spacing w:after="0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 xml:space="preserve">Le marché comporte des </w:t>
      </w:r>
      <w:r w:rsidRPr="00296773">
        <w:rPr>
          <w:rFonts w:ascii="Marianne" w:hAnsi="Marianne" w:cs="Arial"/>
          <w:sz w:val="20"/>
          <w:szCs w:val="20"/>
        </w:rPr>
        <w:t>prestations à prix forfaitaire</w:t>
      </w:r>
      <w:r w:rsidR="006D751C">
        <w:rPr>
          <w:rFonts w:ascii="Marianne" w:hAnsi="Marianne" w:cs="Arial"/>
          <w:sz w:val="20"/>
          <w:szCs w:val="20"/>
        </w:rPr>
        <w:t>s</w:t>
      </w:r>
      <w:r w:rsidRPr="00296773">
        <w:rPr>
          <w:rFonts w:ascii="Marianne" w:hAnsi="Marianne" w:cs="Arial"/>
          <w:sz w:val="20"/>
          <w:szCs w:val="20"/>
        </w:rPr>
        <w:t>.</w:t>
      </w:r>
    </w:p>
    <w:p w14:paraId="1FFEC53B" w14:textId="77777777" w:rsidR="00616414" w:rsidRPr="003123F9" w:rsidRDefault="00616414" w:rsidP="00616414">
      <w:pPr>
        <w:pStyle w:val="western"/>
        <w:spacing w:after="0"/>
        <w:rPr>
          <w:rFonts w:ascii="Marianne" w:hAnsi="Marianne" w:cs="Arial"/>
          <w:sz w:val="20"/>
          <w:szCs w:val="20"/>
        </w:rPr>
      </w:pPr>
    </w:p>
    <w:p w14:paraId="72B68FFF" w14:textId="0157E8A6" w:rsidR="00616414" w:rsidRPr="003123F9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Cette offre, exprimée en euros, porte sur les prestations décrites dans le CC</w:t>
      </w:r>
      <w:r w:rsidR="008C21C2">
        <w:rPr>
          <w:rFonts w:ascii="Marianne" w:hAnsi="Marianne" w:cs="Arial"/>
          <w:sz w:val="20"/>
          <w:szCs w:val="20"/>
        </w:rPr>
        <w:t>T</w:t>
      </w:r>
      <w:r w:rsidR="00DB16CC">
        <w:rPr>
          <w:rFonts w:ascii="Marianne" w:hAnsi="Marianne" w:cs="Arial"/>
          <w:sz w:val="20"/>
          <w:szCs w:val="20"/>
        </w:rPr>
        <w:t>P</w:t>
      </w:r>
      <w:r w:rsidRPr="003123F9">
        <w:rPr>
          <w:rFonts w:ascii="Marianne" w:hAnsi="Marianne" w:cs="Arial"/>
          <w:sz w:val="20"/>
          <w:szCs w:val="20"/>
        </w:rPr>
        <w:t>.</w:t>
      </w:r>
    </w:p>
    <w:p w14:paraId="60BF20B2" w14:textId="77777777" w:rsidR="00616414" w:rsidRPr="00D113F0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  <w:r w:rsidRPr="00D113F0">
        <w:rPr>
          <w:rFonts w:ascii="Marianne" w:hAnsi="Marianne" w:cs="Arial"/>
          <w:sz w:val="20"/>
          <w:szCs w:val="20"/>
        </w:rPr>
        <w:t>Montant HT</w:t>
      </w:r>
      <w:r w:rsidRPr="00D113F0">
        <w:rPr>
          <w:rFonts w:ascii="Calibri" w:hAnsi="Calibri" w:cs="Calibri"/>
          <w:sz w:val="20"/>
          <w:szCs w:val="20"/>
        </w:rPr>
        <w:t> </w:t>
      </w:r>
      <w:r w:rsidRPr="00D113F0">
        <w:rPr>
          <w:rFonts w:ascii="Marianne" w:hAnsi="Marianne" w:cs="Arial"/>
          <w:sz w:val="20"/>
          <w:szCs w:val="20"/>
        </w:rPr>
        <w:t>:</w:t>
      </w:r>
    </w:p>
    <w:p w14:paraId="1F563EA2" w14:textId="151B1BA9" w:rsidR="00616414" w:rsidRPr="002D0B52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  <w:r w:rsidRPr="002D0B52">
        <w:rPr>
          <w:rFonts w:ascii="Marianne" w:hAnsi="Marianne" w:cs="Arial"/>
          <w:sz w:val="20"/>
          <w:szCs w:val="20"/>
        </w:rPr>
        <w:t>TVA</w:t>
      </w:r>
      <w:r w:rsidRPr="002D0B52">
        <w:rPr>
          <w:rFonts w:ascii="Calibri" w:hAnsi="Calibri" w:cs="Calibri"/>
          <w:sz w:val="20"/>
          <w:szCs w:val="20"/>
        </w:rPr>
        <w:t> </w:t>
      </w:r>
      <w:r w:rsidRPr="002D0B52">
        <w:rPr>
          <w:rFonts w:ascii="Marianne" w:hAnsi="Marianne" w:cs="Arial"/>
          <w:sz w:val="20"/>
          <w:szCs w:val="20"/>
        </w:rPr>
        <w:t>:</w:t>
      </w:r>
    </w:p>
    <w:p w14:paraId="4AAD8AE4" w14:textId="02EB90A5" w:rsidR="00616414" w:rsidRPr="002D0B52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  <w:r w:rsidRPr="002D0B52">
        <w:rPr>
          <w:rFonts w:ascii="Marianne" w:hAnsi="Marianne" w:cs="Arial"/>
          <w:sz w:val="20"/>
          <w:szCs w:val="20"/>
        </w:rPr>
        <w:t>Montant TTC</w:t>
      </w:r>
      <w:r w:rsidRPr="002D0B52">
        <w:rPr>
          <w:rFonts w:ascii="Calibri" w:hAnsi="Calibri" w:cs="Calibri"/>
          <w:sz w:val="20"/>
          <w:szCs w:val="20"/>
        </w:rPr>
        <w:t> </w:t>
      </w:r>
      <w:r w:rsidRPr="002D0B52">
        <w:rPr>
          <w:rFonts w:ascii="Marianne" w:hAnsi="Marianne" w:cs="Arial"/>
          <w:sz w:val="20"/>
          <w:szCs w:val="20"/>
        </w:rPr>
        <w:t>:</w:t>
      </w:r>
      <w:r w:rsidR="00D113F0" w:rsidRPr="00610052">
        <w:rPr>
          <w:rFonts w:ascii="Marianne" w:hAnsi="Marianne" w:cs="Arial"/>
          <w:sz w:val="20"/>
          <w:szCs w:val="20"/>
        </w:rPr>
        <w:t xml:space="preserve"> </w:t>
      </w:r>
    </w:p>
    <w:p w14:paraId="7EB635F3" w14:textId="147BAE23" w:rsidR="00616414" w:rsidRPr="00D113F0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  <w:r w:rsidRPr="002D0B52">
        <w:rPr>
          <w:rFonts w:ascii="Marianne" w:hAnsi="Marianne" w:cs="Arial"/>
          <w:sz w:val="20"/>
          <w:szCs w:val="20"/>
        </w:rPr>
        <w:t>Montant TTC en toutes lettres</w:t>
      </w:r>
      <w:r w:rsidRPr="002D0B52">
        <w:rPr>
          <w:rFonts w:ascii="Calibri" w:hAnsi="Calibri" w:cs="Calibri"/>
          <w:sz w:val="20"/>
          <w:szCs w:val="20"/>
        </w:rPr>
        <w:t> </w:t>
      </w:r>
      <w:r w:rsidRPr="002D0B52">
        <w:rPr>
          <w:rFonts w:ascii="Marianne" w:hAnsi="Marianne" w:cs="Arial"/>
          <w:sz w:val="20"/>
          <w:szCs w:val="20"/>
        </w:rPr>
        <w:t>:</w:t>
      </w:r>
      <w:r w:rsidR="00D113F0" w:rsidRPr="00610052">
        <w:rPr>
          <w:rFonts w:ascii="Marianne" w:hAnsi="Marianne" w:cs="Arial"/>
          <w:sz w:val="20"/>
          <w:szCs w:val="20"/>
        </w:rPr>
        <w:t xml:space="preserve"> </w:t>
      </w:r>
    </w:p>
    <w:p w14:paraId="2F40A569" w14:textId="77777777" w:rsidR="00616414" w:rsidRPr="00D113F0" w:rsidRDefault="00616414" w:rsidP="00616414">
      <w:pPr>
        <w:pStyle w:val="NormalWeb"/>
        <w:spacing w:after="0"/>
        <w:rPr>
          <w:rFonts w:ascii="Marianne" w:hAnsi="Marianne" w:cs="Arial"/>
          <w:sz w:val="20"/>
          <w:szCs w:val="20"/>
        </w:rPr>
      </w:pPr>
    </w:p>
    <w:p w14:paraId="5BB346A2" w14:textId="77777777" w:rsidR="00616414" w:rsidRPr="003123F9" w:rsidRDefault="00616414" w:rsidP="00616414">
      <w:pPr>
        <w:pStyle w:val="NormalWeb"/>
        <w:spacing w:after="0"/>
        <w:jc w:val="both"/>
        <w:rPr>
          <w:rFonts w:ascii="Marianne" w:hAnsi="Marianne" w:cs="Liberation Sans"/>
          <w:sz w:val="20"/>
          <w:szCs w:val="20"/>
        </w:rPr>
      </w:pPr>
      <w:r w:rsidRPr="00D113F0">
        <w:rPr>
          <w:rFonts w:ascii="Marianne" w:hAnsi="Marianne" w:cs="Liberation Sans"/>
          <w:sz w:val="20"/>
          <w:szCs w:val="20"/>
        </w:rPr>
        <w:t>L’unité monétaire applicable au présent marché est l’euro.</w:t>
      </w:r>
    </w:p>
    <w:p w14:paraId="07A98D32" w14:textId="77777777" w:rsidR="00616414" w:rsidRPr="003123F9" w:rsidRDefault="00616414" w:rsidP="00616414">
      <w:pPr>
        <w:pStyle w:val="NormalWeb"/>
        <w:spacing w:after="0"/>
        <w:jc w:val="both"/>
        <w:rPr>
          <w:rFonts w:ascii="Marianne" w:hAnsi="Marianne"/>
          <w:sz w:val="20"/>
          <w:szCs w:val="20"/>
        </w:rPr>
      </w:pPr>
    </w:p>
    <w:p w14:paraId="0E9A7090" w14:textId="77777777" w:rsidR="00616414" w:rsidRPr="003123F9" w:rsidRDefault="00616414" w:rsidP="00616414">
      <w:pPr>
        <w:pStyle w:val="western"/>
        <w:spacing w:after="0"/>
        <w:rPr>
          <w:rFonts w:ascii="Marianne" w:hAnsi="Marianne"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C-2 Forme du prix</w:t>
      </w:r>
    </w:p>
    <w:p w14:paraId="19E40901" w14:textId="6DF8A0B1" w:rsidR="00616414" w:rsidRPr="003123F9" w:rsidRDefault="00296773" w:rsidP="00616414">
      <w:pPr>
        <w:pStyle w:val="NormalWeb"/>
        <w:spacing w:after="0"/>
        <w:jc w:val="both"/>
        <w:rPr>
          <w:rFonts w:ascii="Marianne" w:hAnsi="Marianne"/>
          <w:sz w:val="20"/>
          <w:szCs w:val="20"/>
        </w:rPr>
      </w:pPr>
      <w:r>
        <w:rPr>
          <w:rFonts w:ascii="Marianne" w:hAnsi="Marianne" w:cs="Liberation Sans"/>
          <w:sz w:val="20"/>
          <w:szCs w:val="20"/>
        </w:rPr>
        <w:t>L</w:t>
      </w:r>
      <w:r w:rsidR="00616414" w:rsidRPr="003123F9">
        <w:rPr>
          <w:rFonts w:ascii="Marianne" w:hAnsi="Marianne" w:cs="Liberation Sans"/>
          <w:sz w:val="20"/>
          <w:szCs w:val="20"/>
        </w:rPr>
        <w:t xml:space="preserve">e prix est inscrit au paragraphe ci-dessus et détaillé dans la décomposition du prix </w:t>
      </w:r>
      <w:r w:rsidR="00DA33E7">
        <w:rPr>
          <w:rFonts w:ascii="Marianne" w:hAnsi="Marianne" w:cs="Liberation Sans"/>
          <w:sz w:val="20"/>
          <w:szCs w:val="20"/>
        </w:rPr>
        <w:t xml:space="preserve">global et </w:t>
      </w:r>
      <w:r w:rsidR="00616414" w:rsidRPr="003123F9">
        <w:rPr>
          <w:rFonts w:ascii="Marianne" w:hAnsi="Marianne" w:cs="Liberation Sans"/>
          <w:sz w:val="20"/>
          <w:szCs w:val="20"/>
        </w:rPr>
        <w:t>forfaitaire (DP</w:t>
      </w:r>
      <w:r w:rsidR="00DA33E7">
        <w:rPr>
          <w:rFonts w:ascii="Marianne" w:hAnsi="Marianne" w:cs="Liberation Sans"/>
          <w:sz w:val="20"/>
          <w:szCs w:val="20"/>
        </w:rPr>
        <w:t>G</w:t>
      </w:r>
      <w:r w:rsidR="00616414" w:rsidRPr="003123F9">
        <w:rPr>
          <w:rFonts w:ascii="Marianne" w:hAnsi="Marianne" w:cs="Liberation Sans"/>
          <w:sz w:val="20"/>
          <w:szCs w:val="20"/>
        </w:rPr>
        <w:t>F) figurant en annexe n° 1 au présent acte d’engagement.</w:t>
      </w:r>
    </w:p>
    <w:p w14:paraId="6B61B6F4" w14:textId="6C0AE8B4" w:rsidR="00296773" w:rsidRDefault="00296773" w:rsidP="00616414">
      <w:pPr>
        <w:pStyle w:val="western"/>
        <w:spacing w:after="0"/>
        <w:rPr>
          <w:rFonts w:ascii="Marianne" w:hAnsi="Marianne" w:cs="Arial"/>
          <w:b/>
          <w:bCs/>
          <w:sz w:val="20"/>
          <w:szCs w:val="20"/>
        </w:rPr>
      </w:pPr>
      <w:r w:rsidRPr="00296773">
        <w:rPr>
          <w:rFonts w:ascii="Marianne" w:hAnsi="Marianne" w:cs="Arial"/>
          <w:sz w:val="20"/>
          <w:szCs w:val="20"/>
        </w:rPr>
        <w:t>Ce prix est définitif</w:t>
      </w:r>
      <w:r w:rsidR="006D751C">
        <w:rPr>
          <w:rFonts w:ascii="Marianne" w:hAnsi="Marianne" w:cs="Arial"/>
          <w:sz w:val="20"/>
          <w:szCs w:val="20"/>
        </w:rPr>
        <w:t xml:space="preserve"> et ferme</w:t>
      </w:r>
      <w:r>
        <w:rPr>
          <w:rFonts w:ascii="Marianne" w:hAnsi="Marianne" w:cs="Arial"/>
          <w:b/>
          <w:bCs/>
          <w:sz w:val="20"/>
          <w:szCs w:val="20"/>
        </w:rPr>
        <w:t>.</w:t>
      </w:r>
    </w:p>
    <w:p w14:paraId="1411CCBD" w14:textId="77777777" w:rsidR="00296773" w:rsidRDefault="00296773" w:rsidP="00616414">
      <w:pPr>
        <w:pStyle w:val="western"/>
        <w:spacing w:after="0"/>
        <w:rPr>
          <w:rFonts w:ascii="Marianne" w:hAnsi="Marianne" w:cs="Arial"/>
          <w:b/>
          <w:bCs/>
          <w:sz w:val="20"/>
          <w:szCs w:val="20"/>
        </w:rPr>
      </w:pPr>
    </w:p>
    <w:p w14:paraId="5AD11F98" w14:textId="1EB4AB06" w:rsidR="00616414" w:rsidRPr="003123F9" w:rsidRDefault="00616414" w:rsidP="00616414">
      <w:pPr>
        <w:pStyle w:val="western"/>
        <w:spacing w:after="0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b/>
          <w:bCs/>
          <w:sz w:val="20"/>
          <w:szCs w:val="20"/>
        </w:rPr>
        <w:t>C-3 Avance</w:t>
      </w:r>
      <w:r w:rsidRPr="003123F9">
        <w:rPr>
          <w:rStyle w:val="Appelnotedebasdep"/>
          <w:rFonts w:ascii="Marianne" w:hAnsi="Marianne" w:cs="Arial"/>
          <w:b/>
          <w:bCs/>
          <w:sz w:val="20"/>
          <w:szCs w:val="20"/>
        </w:rPr>
        <w:footnoteReference w:id="2"/>
      </w:r>
      <w:r w:rsidRPr="003123F9">
        <w:rPr>
          <w:rFonts w:ascii="Calibri" w:hAnsi="Calibri" w:cs="Calibri"/>
          <w:b/>
          <w:bCs/>
          <w:sz w:val="20"/>
          <w:szCs w:val="20"/>
          <w:vertAlign w:val="superscript"/>
        </w:rPr>
        <w:t> </w:t>
      </w:r>
      <w:r w:rsidRPr="003123F9">
        <w:rPr>
          <w:rFonts w:ascii="Marianne" w:hAnsi="Marianne" w:cs="Arial"/>
          <w:b/>
          <w:bCs/>
          <w:sz w:val="20"/>
          <w:szCs w:val="20"/>
        </w:rPr>
        <w:t>:</w:t>
      </w:r>
    </w:p>
    <w:p w14:paraId="23B5E077" w14:textId="77777777" w:rsidR="00616414" w:rsidRPr="003123F9" w:rsidRDefault="002D416A" w:rsidP="00616414">
      <w:pPr>
        <w:pStyle w:val="NormalWeb"/>
        <w:spacing w:after="119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Dans les conditions fixées par le CCAP et selon les dispositions des articles R2191-3 à R2191-5 du code de la commande publique, une</w:t>
      </w:r>
      <w:r w:rsidR="00616414" w:rsidRPr="003123F9">
        <w:rPr>
          <w:rFonts w:ascii="Marianne" w:hAnsi="Marianne" w:cs="Arial"/>
          <w:sz w:val="20"/>
          <w:szCs w:val="20"/>
        </w:rPr>
        <w:t xml:space="preserve"> avance est accordée au titulaire du marché et aux co-traitants </w:t>
      </w:r>
      <w:r w:rsidRPr="003123F9">
        <w:rPr>
          <w:rFonts w:ascii="Marianne" w:hAnsi="Marianne" w:cs="Arial"/>
          <w:sz w:val="20"/>
          <w:szCs w:val="20"/>
        </w:rPr>
        <w:t>— sauf renonciation expresse</w:t>
      </w:r>
      <w:r w:rsidR="00616414" w:rsidRPr="003123F9">
        <w:rPr>
          <w:rFonts w:ascii="Marianne" w:hAnsi="Marianne" w:cs="Arial"/>
          <w:sz w:val="20"/>
          <w:szCs w:val="20"/>
        </w:rPr>
        <w:t>.</w:t>
      </w:r>
    </w:p>
    <w:p w14:paraId="1370EB55" w14:textId="77777777" w:rsidR="00616414" w:rsidRPr="003123F9" w:rsidRDefault="00616414" w:rsidP="00616414">
      <w:pPr>
        <w:pStyle w:val="NormalWeb"/>
        <w:spacing w:after="119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Cette avance n’est due que sur la part du marché qui ne fait pas l’objet de sous-traitance.</w:t>
      </w:r>
    </w:p>
    <w:p w14:paraId="6E00D4E6" w14:textId="77777777" w:rsidR="00616414" w:rsidRPr="003123F9" w:rsidRDefault="00616414" w:rsidP="00616414">
      <w:pPr>
        <w:pStyle w:val="NormalWeb"/>
        <w:spacing w:after="62"/>
        <w:rPr>
          <w:rFonts w:ascii="Marianne" w:hAnsi="Marianne" w:cs="Arial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Le candidat</w:t>
      </w:r>
      <w:r w:rsidRPr="003123F9">
        <w:rPr>
          <w:rFonts w:ascii="Calibri" w:hAnsi="Calibri" w:cs="Calibri"/>
          <w:sz w:val="20"/>
          <w:szCs w:val="20"/>
        </w:rPr>
        <w:t> </w:t>
      </w:r>
      <w:r w:rsidRPr="003123F9">
        <w:rPr>
          <w:rFonts w:ascii="Marianne" w:hAnsi="Marianne" w:cs="Arial"/>
          <w:sz w:val="20"/>
          <w:szCs w:val="20"/>
        </w:rPr>
        <w:t>:</w:t>
      </w:r>
      <w:r w:rsidRPr="003123F9">
        <w:rPr>
          <w:rFonts w:ascii="Marianne" w:hAnsi="Marianne" w:cs="Arial"/>
          <w:sz w:val="20"/>
          <w:szCs w:val="20"/>
        </w:rPr>
        <w:tab/>
      </w:r>
      <w:r w:rsidRPr="003123F9">
        <w:rPr>
          <w:rFonts w:ascii="Marianne" w:hAnsi="Marianne" w:cs="Arial"/>
          <w:sz w:val="20"/>
          <w:szCs w:val="20"/>
        </w:rPr>
        <w:tab/>
      </w:r>
      <w:sdt>
        <w:sdtPr>
          <w:rPr>
            <w:rFonts w:ascii="Marianne" w:hAnsi="Marianne" w:cs="Arial"/>
            <w:sz w:val="20"/>
            <w:szCs w:val="20"/>
          </w:rPr>
          <w:id w:val="-19297297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3123F9">
        <w:rPr>
          <w:rFonts w:ascii="Marianne" w:hAnsi="Marianne" w:cs="Arial"/>
          <w:sz w:val="20"/>
          <w:szCs w:val="20"/>
        </w:rPr>
        <w:t>accepte le versement de l’avance,</w:t>
      </w:r>
    </w:p>
    <w:p w14:paraId="30F45E29" w14:textId="77777777" w:rsidR="00616414" w:rsidRPr="003123F9" w:rsidRDefault="002264AF" w:rsidP="00080A16">
      <w:pPr>
        <w:pStyle w:val="NormalWeb"/>
        <w:spacing w:after="62"/>
        <w:ind w:left="1560" w:firstLine="708"/>
        <w:rPr>
          <w:rFonts w:ascii="Marianne" w:hAnsi="Marianne" w:cs="Arial"/>
          <w:sz w:val="20"/>
          <w:szCs w:val="20"/>
        </w:rPr>
      </w:pPr>
      <w:sdt>
        <w:sdtPr>
          <w:rPr>
            <w:rFonts w:ascii="Marianne" w:hAnsi="Marianne" w:cs="Arial"/>
            <w:sz w:val="20"/>
            <w:szCs w:val="20"/>
          </w:rPr>
          <w:id w:val="-1288037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16414" w:rsidRPr="003123F9">
        <w:rPr>
          <w:rFonts w:ascii="Marianne" w:hAnsi="Marianne" w:cs="Arial"/>
          <w:sz w:val="20"/>
          <w:szCs w:val="20"/>
        </w:rPr>
        <w:t>refuse le versement de l’avance.</w:t>
      </w:r>
    </w:p>
    <w:p w14:paraId="29CD263C" w14:textId="77777777" w:rsidR="00616414" w:rsidRPr="003123F9" w:rsidRDefault="00616414" w:rsidP="00616414">
      <w:pPr>
        <w:pStyle w:val="NormalWeb"/>
        <w:spacing w:after="240"/>
        <w:rPr>
          <w:rFonts w:ascii="Marianne" w:hAnsi="Marianne" w:cs="Arial"/>
          <w:sz w:val="20"/>
          <w:szCs w:val="20"/>
        </w:rPr>
      </w:pPr>
    </w:p>
    <w:tbl>
      <w:tblPr>
        <w:tblW w:w="879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688"/>
        <w:gridCol w:w="2122"/>
        <w:gridCol w:w="1980"/>
      </w:tblGrid>
      <w:tr w:rsidR="00616414" w:rsidRPr="003123F9" w14:paraId="64A7C38F" w14:textId="77777777" w:rsidTr="003314E5">
        <w:trPr>
          <w:tblCellSpacing w:w="0" w:type="dxa"/>
        </w:trPr>
        <w:tc>
          <w:tcPr>
            <w:tcW w:w="4440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08F62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En cas de groupement conjoint</w:t>
            </w:r>
            <w:r w:rsidRPr="003123F9">
              <w:rPr>
                <w:rFonts w:ascii="Calibri" w:hAnsi="Calibri" w:cs="Calibri"/>
                <w:sz w:val="20"/>
                <w:szCs w:val="20"/>
              </w:rPr>
              <w:t> </w:t>
            </w:r>
            <w:r w:rsidRPr="003123F9">
              <w:rPr>
                <w:rFonts w:ascii="Marianne" w:hAnsi="Marianne" w:cs="Arial"/>
                <w:sz w:val="20"/>
                <w:szCs w:val="20"/>
              </w:rPr>
              <w:t>: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4DC9764C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accepte le versement de l'avance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44CC1754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refuse le versement de l'avance</w:t>
            </w:r>
          </w:p>
        </w:tc>
      </w:tr>
      <w:tr w:rsidR="00616414" w:rsidRPr="003123F9" w14:paraId="3FAB729E" w14:textId="77777777" w:rsidTr="003314E5">
        <w:trPr>
          <w:trHeight w:val="450"/>
          <w:tblCellSpacing w:w="0" w:type="dxa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1306412F" w14:textId="77777777" w:rsidR="00616414" w:rsidRPr="003123F9" w:rsidRDefault="008A4A46" w:rsidP="003314E5">
            <w:pPr>
              <w:pStyle w:val="NormalWeb"/>
              <w:ind w:left="284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NOM DU MEMBRE DU GROUPEMENT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1FF61B1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6D53B74A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616414" w:rsidRPr="003123F9" w14:paraId="245865F6" w14:textId="77777777" w:rsidTr="003314E5">
        <w:trPr>
          <w:trHeight w:val="390"/>
          <w:tblCellSpacing w:w="0" w:type="dxa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2F58DE0F" w14:textId="77777777" w:rsidR="00616414" w:rsidRPr="003123F9" w:rsidRDefault="008A4A46" w:rsidP="003314E5">
            <w:pPr>
              <w:pStyle w:val="NormalWeb"/>
              <w:ind w:left="284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NOM DU MEMBRE DU GROUPEMENT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7F4BA3F0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13DD1AC3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616414" w:rsidRPr="003123F9" w14:paraId="09249557" w14:textId="77777777" w:rsidTr="003314E5">
        <w:trPr>
          <w:trHeight w:val="390"/>
          <w:tblCellSpacing w:w="0" w:type="dxa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6E4C4DE7" w14:textId="77777777" w:rsidR="00616414" w:rsidRPr="003123F9" w:rsidRDefault="008A4A46" w:rsidP="003314E5">
            <w:pPr>
              <w:pStyle w:val="NormalWeb"/>
              <w:ind w:left="284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lastRenderedPageBreak/>
              <w:t>NOM DU MEMBRE DU GROUPEMENT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14:paraId="00559853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14:paraId="6EC14FF0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616414" w:rsidRPr="003123F9" w14:paraId="69016694" w14:textId="77777777" w:rsidTr="003314E5">
        <w:trPr>
          <w:trHeight w:val="390"/>
          <w:tblCellSpacing w:w="0" w:type="dxa"/>
        </w:trPr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5B81E2BA" w14:textId="77777777" w:rsidR="00616414" w:rsidRPr="003123F9" w:rsidRDefault="008A4A46" w:rsidP="003314E5">
            <w:pPr>
              <w:pStyle w:val="NormalWeb"/>
              <w:ind w:left="284"/>
              <w:rPr>
                <w:rFonts w:ascii="Marianne" w:hAnsi="Marianne" w:cs="Arial"/>
                <w:sz w:val="20"/>
                <w:szCs w:val="20"/>
              </w:rPr>
            </w:pPr>
            <w:r w:rsidRPr="003123F9">
              <w:rPr>
                <w:rFonts w:ascii="Marianne" w:hAnsi="Marianne" w:cs="Arial"/>
                <w:sz w:val="20"/>
                <w:szCs w:val="20"/>
              </w:rPr>
              <w:t>NOM DU MEMBRE DU GROUPEMENT</w:t>
            </w:r>
          </w:p>
        </w:tc>
        <w:tc>
          <w:tcPr>
            <w:tcW w:w="2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</w:tcPr>
          <w:p w14:paraId="20E3D549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</w:tcPr>
          <w:p w14:paraId="5F7A1195" w14:textId="77777777" w:rsidR="00616414" w:rsidRPr="003123F9" w:rsidRDefault="00616414" w:rsidP="003314E5">
            <w:pPr>
              <w:pStyle w:val="NormalWeb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75C939B8" w14:textId="77777777" w:rsidR="00616414" w:rsidRPr="003123F9" w:rsidRDefault="00616414" w:rsidP="00616414">
      <w:pPr>
        <w:pStyle w:val="NormalWeb"/>
        <w:spacing w:after="240"/>
        <w:rPr>
          <w:rFonts w:ascii="Marianne" w:hAnsi="Marianne"/>
          <w:sz w:val="20"/>
          <w:szCs w:val="20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616414" w:rsidRPr="003123F9" w14:paraId="34E5CF19" w14:textId="77777777" w:rsidTr="003314E5">
        <w:tc>
          <w:tcPr>
            <w:tcW w:w="10277" w:type="dxa"/>
            <w:shd w:val="clear" w:color="auto" w:fill="66CCFF"/>
          </w:tcPr>
          <w:tbl>
            <w:tblPr>
              <w:tblW w:w="0" w:type="auto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0277"/>
            </w:tblGrid>
            <w:tr w:rsidR="00616414" w:rsidRPr="003123F9" w14:paraId="0BE251E0" w14:textId="77777777" w:rsidTr="003314E5">
              <w:tc>
                <w:tcPr>
                  <w:tcW w:w="10277" w:type="dxa"/>
                  <w:shd w:val="clear" w:color="auto" w:fill="66CCFF"/>
                </w:tcPr>
                <w:p w14:paraId="43B82EA5" w14:textId="77777777" w:rsidR="00616414" w:rsidRPr="003123F9" w:rsidRDefault="00616414" w:rsidP="003314E5">
                  <w:pPr>
                    <w:tabs>
                      <w:tab w:val="left" w:pos="-142"/>
                      <w:tab w:val="left" w:pos="851"/>
                      <w:tab w:val="left" w:pos="4111"/>
                    </w:tabs>
                    <w:rPr>
                      <w:rFonts w:ascii="Marianne" w:hAnsi="Marianne"/>
                    </w:rPr>
                  </w:pPr>
                  <w:r w:rsidRPr="003123F9">
                    <w:rPr>
                      <w:rFonts w:ascii="Marianne" w:hAnsi="Marianne" w:cs="Arial"/>
                      <w:b/>
                    </w:rPr>
                    <w:t>D – Sous-traitance</w:t>
                  </w:r>
                </w:p>
              </w:tc>
            </w:tr>
          </w:tbl>
          <w:p w14:paraId="046BC15D" w14:textId="77777777" w:rsidR="00616414" w:rsidRPr="003123F9" w:rsidRDefault="00616414" w:rsidP="003314E5">
            <w:pPr>
              <w:pStyle w:val="NormalWeb"/>
              <w:spacing w:after="240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F46C267" w14:textId="1EE59D25" w:rsidR="00616414" w:rsidRPr="003123F9" w:rsidRDefault="00616414" w:rsidP="00616414">
      <w:pPr>
        <w:pStyle w:val="western"/>
        <w:spacing w:after="0"/>
        <w:rPr>
          <w:rFonts w:ascii="Marianne" w:hAnsi="Marianne"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Une demande de sous-traitance est déposée au moment de l’offre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/>
          <w:b/>
          <w:bCs/>
          <w:sz w:val="20"/>
          <w:szCs w:val="20"/>
        </w:rPr>
        <w:t>:</w:t>
      </w:r>
    </w:p>
    <w:p w14:paraId="089CDED6" w14:textId="77777777" w:rsidR="00616414" w:rsidRPr="003123F9" w:rsidRDefault="002264AF" w:rsidP="00616414">
      <w:pPr>
        <w:pStyle w:val="western"/>
        <w:spacing w:after="0"/>
        <w:rPr>
          <w:rFonts w:ascii="Marianne" w:hAnsi="Marianne"/>
          <w:sz w:val="20"/>
          <w:szCs w:val="20"/>
        </w:rPr>
      </w:pPr>
      <w:sdt>
        <w:sdtPr>
          <w:rPr>
            <w:rFonts w:ascii="Marianne" w:hAnsi="Marianne"/>
            <w:sz w:val="20"/>
            <w:szCs w:val="20"/>
          </w:rPr>
          <w:id w:val="2032528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16414" w:rsidRPr="003123F9">
        <w:rPr>
          <w:rFonts w:ascii="Marianne" w:hAnsi="Marianne"/>
          <w:sz w:val="20"/>
          <w:szCs w:val="20"/>
        </w:rPr>
        <w:t xml:space="preserve">OUI </w:t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r w:rsidR="00616414" w:rsidRPr="003123F9">
        <w:rPr>
          <w:rFonts w:ascii="Marianne" w:hAnsi="Marianne"/>
          <w:sz w:val="20"/>
          <w:szCs w:val="20"/>
        </w:rPr>
        <w:tab/>
      </w:r>
      <w:sdt>
        <w:sdtPr>
          <w:rPr>
            <w:rFonts w:ascii="Marianne" w:hAnsi="Marianne"/>
            <w:sz w:val="20"/>
            <w:szCs w:val="20"/>
          </w:rPr>
          <w:id w:val="-5283352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616414" w:rsidRPr="003123F9">
        <w:rPr>
          <w:rFonts w:ascii="Marianne" w:hAnsi="Marianne"/>
          <w:sz w:val="20"/>
          <w:szCs w:val="20"/>
        </w:rPr>
        <w:t>NON</w:t>
      </w:r>
    </w:p>
    <w:tbl>
      <w:tblPr>
        <w:tblW w:w="813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165"/>
        <w:gridCol w:w="2965"/>
      </w:tblGrid>
      <w:tr w:rsidR="00616414" w:rsidRPr="003123F9" w14:paraId="2D285066" w14:textId="77777777" w:rsidTr="003110BF">
        <w:trPr>
          <w:trHeight w:val="120"/>
          <w:tblCellSpacing w:w="0" w:type="dxa"/>
        </w:trPr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1D5D23" w14:textId="77777777" w:rsidR="00616414" w:rsidRPr="003123F9" w:rsidRDefault="00616414" w:rsidP="003314E5">
            <w:pPr>
              <w:pStyle w:val="NormalWeb"/>
              <w:rPr>
                <w:rFonts w:ascii="Marianne" w:hAnsi="Marianne"/>
                <w:sz w:val="20"/>
                <w:szCs w:val="20"/>
              </w:rPr>
            </w:pPr>
            <w:r w:rsidRPr="003123F9">
              <w:rPr>
                <w:rFonts w:ascii="Marianne" w:hAnsi="Marianne" w:cs="Liberation Sans"/>
                <w:b/>
                <w:bCs/>
                <w:sz w:val="20"/>
                <w:szCs w:val="20"/>
              </w:rPr>
              <w:t>Montant HT des prestations sous-traitées</w:t>
            </w:r>
            <w:r w:rsidRPr="003123F9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3123F9">
              <w:rPr>
                <w:rFonts w:ascii="Marianne" w:hAnsi="Marianne" w:cs="Liberation Sans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2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528AAD54" w14:textId="77777777" w:rsidR="00616414" w:rsidRPr="003123F9" w:rsidRDefault="00616414" w:rsidP="003314E5">
            <w:pPr>
              <w:pStyle w:val="western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7EA12D92" w14:textId="77777777" w:rsidR="00616414" w:rsidRPr="003123F9" w:rsidRDefault="00616414" w:rsidP="00616414">
      <w:pPr>
        <w:pStyle w:val="NormalWeb"/>
        <w:spacing w:after="240"/>
        <w:rPr>
          <w:rFonts w:ascii="Marianne" w:hAnsi="Marianne"/>
          <w:sz w:val="20"/>
          <w:szCs w:val="20"/>
        </w:rPr>
      </w:pPr>
    </w:p>
    <w:p w14:paraId="085E360D" w14:textId="77777777" w:rsidR="00616414" w:rsidRPr="003123F9" w:rsidRDefault="00616414" w:rsidP="00616414">
      <w:pPr>
        <w:pStyle w:val="NormalWeb"/>
        <w:spacing w:after="119"/>
        <w:rPr>
          <w:rFonts w:ascii="Marianne" w:hAnsi="Marianne" w:cs="Liberation Sans"/>
          <w:i/>
          <w:iCs/>
          <w:sz w:val="20"/>
          <w:szCs w:val="20"/>
        </w:rPr>
      </w:pPr>
      <w:r w:rsidRPr="003123F9">
        <w:rPr>
          <w:rFonts w:ascii="Marianne" w:hAnsi="Marianne" w:cs="Liberation Sans"/>
          <w:i/>
          <w:iCs/>
          <w:sz w:val="20"/>
          <w:szCs w:val="20"/>
        </w:rPr>
        <w:t>Dans le cas où la demande de sous-traitance intervient au moment du dépôt de l’offre, le candidat fournit au pouvoir adjudicateur une déclaration mentionnant la nature des prestations sous-traitées, le nom, la raison ou la dénomination sociale et l’adresse du sous-traitant proposé, le montant maximum des sommes à verser par paiement direct au sous-traitant, les conditions de paiement prévues par le projet de contrat de sous-traitance — et, le cas échéant, les modalités de variation des prix — et les capacités professionnelles et financières du sous-traitant. Il lui remet également une déclaration du sous-traitant indiquant qu’il ne tombe pas sous le coup d’une interdiction d’accéder aux marchés publics.</w:t>
      </w:r>
      <w:r w:rsidR="007B6371" w:rsidRPr="003123F9">
        <w:rPr>
          <w:rFonts w:ascii="Marianne" w:hAnsi="Marianne" w:cs="Liberation Sans"/>
          <w:b/>
          <w:i/>
          <w:iCs/>
          <w:sz w:val="20"/>
          <w:szCs w:val="20"/>
        </w:rPr>
        <w:t xml:space="preserve"> Le montant indiqué à l’article D du présent document doit correspondre exactement à la somme des montants indiqués aux articles G de chaque DC4.</w:t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0E5632" w:rsidRPr="003123F9" w14:paraId="03ADC38D" w14:textId="77777777" w:rsidTr="003123F9">
        <w:tc>
          <w:tcPr>
            <w:tcW w:w="10419" w:type="dxa"/>
            <w:shd w:val="clear" w:color="auto" w:fill="66CCFF"/>
          </w:tcPr>
          <w:p w14:paraId="214C3584" w14:textId="77777777" w:rsidR="000E5632" w:rsidRPr="003123F9" w:rsidRDefault="00080A16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E</w:t>
            </w:r>
            <w:r w:rsidR="000E5632" w:rsidRPr="003123F9">
              <w:rPr>
                <w:rFonts w:ascii="Marianne" w:hAnsi="Marianne" w:cs="Arial"/>
                <w:b/>
                <w:bCs/>
              </w:rPr>
              <w:t xml:space="preserve"> - Signature du marché public par le titulaire individuel ou, en cas groupement, le mandataire dûment habilité ou chaque membre du groupement</w:t>
            </w:r>
          </w:p>
        </w:tc>
      </w:tr>
    </w:tbl>
    <w:p w14:paraId="3C33AD59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</w:p>
    <w:p w14:paraId="258E00DB" w14:textId="77777777" w:rsidR="00F77B66" w:rsidRPr="003123F9" w:rsidRDefault="00F77B66" w:rsidP="00F77B66">
      <w:pPr>
        <w:tabs>
          <w:tab w:val="left" w:pos="851"/>
        </w:tabs>
        <w:jc w:val="both"/>
        <w:rPr>
          <w:rFonts w:ascii="Marianne" w:hAnsi="Marianne"/>
          <w:b/>
        </w:rPr>
      </w:pPr>
      <w:r w:rsidRPr="003123F9">
        <w:rPr>
          <w:rFonts w:ascii="Marianne" w:hAnsi="Marianne"/>
          <w:b/>
        </w:rPr>
        <w:t>E-1 Durée de validité de l'offre</w:t>
      </w:r>
      <w:r w:rsidRPr="003123F9">
        <w:rPr>
          <w:rFonts w:ascii="Calibri" w:hAnsi="Calibri" w:cs="Calibri"/>
          <w:b/>
        </w:rPr>
        <w:t> </w:t>
      </w:r>
      <w:r w:rsidRPr="003123F9">
        <w:rPr>
          <w:rFonts w:ascii="Marianne" w:hAnsi="Marianne"/>
          <w:b/>
        </w:rPr>
        <w:t>:</w:t>
      </w:r>
    </w:p>
    <w:p w14:paraId="53C39D03" w14:textId="77777777" w:rsidR="00F77B66" w:rsidRPr="003123F9" w:rsidRDefault="00F77B66" w:rsidP="00F77B66">
      <w:pPr>
        <w:tabs>
          <w:tab w:val="left" w:pos="851"/>
        </w:tabs>
        <w:jc w:val="both"/>
        <w:rPr>
          <w:rFonts w:ascii="Marianne" w:hAnsi="Marianne"/>
        </w:rPr>
      </w:pPr>
    </w:p>
    <w:p w14:paraId="126B528F" w14:textId="77777777" w:rsidR="00F77B66" w:rsidRPr="003123F9" w:rsidRDefault="00F77B66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/>
        </w:rPr>
        <w:t>Cette offre reste valable 180 jours à compter de la date limite de remise des offres.</w:t>
      </w:r>
    </w:p>
    <w:p w14:paraId="3A4B02F4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</w:p>
    <w:p w14:paraId="6ABD1DA9" w14:textId="77777777" w:rsidR="000E5632" w:rsidRPr="003123F9" w:rsidRDefault="00080A16">
      <w:pPr>
        <w:pStyle w:val="fcase1ertab"/>
        <w:tabs>
          <w:tab w:val="left" w:pos="851"/>
        </w:tabs>
        <w:ind w:left="0" w:firstLine="0"/>
        <w:rPr>
          <w:rFonts w:ascii="Marianne" w:hAnsi="Marianne"/>
        </w:rPr>
      </w:pPr>
      <w:r w:rsidRPr="003123F9">
        <w:rPr>
          <w:rFonts w:ascii="Marianne" w:hAnsi="Marianne" w:cs="Arial"/>
          <w:b/>
        </w:rPr>
        <w:t>E</w:t>
      </w:r>
      <w:r w:rsidR="00F77B66" w:rsidRPr="003123F9">
        <w:rPr>
          <w:rFonts w:ascii="Marianne" w:hAnsi="Marianne" w:cs="Arial"/>
          <w:b/>
        </w:rPr>
        <w:t>2</w:t>
      </w:r>
      <w:r w:rsidR="000E5632" w:rsidRPr="003123F9">
        <w:rPr>
          <w:rFonts w:ascii="Marianne" w:hAnsi="Marianne" w:cs="Arial"/>
          <w:b/>
        </w:rPr>
        <w:t xml:space="preserve"> – Signature du marché public par le titulaire individuel</w:t>
      </w:r>
      <w:r w:rsidR="000E5632" w:rsidRPr="003123F9">
        <w:rPr>
          <w:rFonts w:ascii="Calibri" w:hAnsi="Calibri" w:cs="Calibri"/>
          <w:b/>
        </w:rPr>
        <w:t> </w:t>
      </w:r>
      <w:r w:rsidR="000E5632" w:rsidRPr="003123F9">
        <w:rPr>
          <w:rFonts w:ascii="Marianne" w:hAnsi="Marianne" w:cs="Arial"/>
          <w:b/>
        </w:rPr>
        <w:t>:</w:t>
      </w:r>
    </w:p>
    <w:p w14:paraId="7427C01F" w14:textId="77777777" w:rsidR="000E5632" w:rsidRPr="003123F9" w:rsidRDefault="000E5632">
      <w:pPr>
        <w:pStyle w:val="fcase1ertab"/>
        <w:tabs>
          <w:tab w:val="left" w:pos="851"/>
        </w:tabs>
        <w:ind w:left="0" w:firstLine="0"/>
        <w:rPr>
          <w:rFonts w:ascii="Marianne" w:hAnsi="Marianne" w:cs="Arial"/>
          <w:b/>
          <w:i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66"/>
      </w:tblGrid>
      <w:tr w:rsidR="000E5632" w:rsidRPr="003123F9" w14:paraId="040EDA9C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025C66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599F87B3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25C547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E1A2C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0E5632" w:rsidRPr="003123F9" w14:paraId="6ABEB892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5573B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53FE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2FDC8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31BBADDA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</w:rPr>
        <w:t>(*) Le signataire doit avoir le pouvoir d’engager la personne qu’il représente.</w:t>
      </w:r>
    </w:p>
    <w:p w14:paraId="080964DB" w14:textId="77777777" w:rsidR="000E5632" w:rsidRPr="003123F9" w:rsidRDefault="00F77B66">
      <w:pPr>
        <w:pStyle w:val="fcase1ertab"/>
        <w:pageBreakBefore/>
        <w:tabs>
          <w:tab w:val="left" w:pos="851"/>
        </w:tabs>
        <w:ind w:left="0" w:firstLine="0"/>
        <w:rPr>
          <w:rFonts w:ascii="Marianne" w:hAnsi="Marianne"/>
        </w:rPr>
      </w:pPr>
      <w:r w:rsidRPr="003123F9">
        <w:rPr>
          <w:rFonts w:ascii="Marianne" w:hAnsi="Marianne" w:cs="Arial"/>
          <w:b/>
        </w:rPr>
        <w:lastRenderedPageBreak/>
        <w:t>E3</w:t>
      </w:r>
      <w:r w:rsidR="000E5632" w:rsidRPr="003123F9">
        <w:rPr>
          <w:rFonts w:ascii="Marianne" w:hAnsi="Marianne" w:cs="Arial"/>
          <w:b/>
        </w:rPr>
        <w:t xml:space="preserve"> – Signature du marché public en cas de groupement</w:t>
      </w:r>
      <w:r w:rsidR="000E5632" w:rsidRPr="003123F9">
        <w:rPr>
          <w:rFonts w:ascii="Calibri" w:hAnsi="Calibri" w:cs="Calibri"/>
          <w:b/>
        </w:rPr>
        <w:t> </w:t>
      </w:r>
      <w:r w:rsidR="000E5632" w:rsidRPr="003123F9">
        <w:rPr>
          <w:rFonts w:ascii="Marianne" w:hAnsi="Marianne" w:cs="Arial"/>
          <w:b/>
        </w:rPr>
        <w:t>:</w:t>
      </w:r>
    </w:p>
    <w:p w14:paraId="6B6EE52C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 w:cs="Arial"/>
          <w:i/>
        </w:rPr>
      </w:pPr>
    </w:p>
    <w:p w14:paraId="185AAAFE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</w:rPr>
        <w:t xml:space="preserve">Les membres du groupement d’opérateurs économiques désignent le mandataire suivant </w:t>
      </w:r>
      <w:r w:rsidRPr="003123F9">
        <w:rPr>
          <w:rFonts w:ascii="Marianne" w:hAnsi="Marianne" w:cs="Arial"/>
          <w:i/>
        </w:rPr>
        <w:t>(</w:t>
      </w:r>
      <w:hyperlink r:id="rId10" w:history="1">
        <w:r w:rsidRPr="003123F9">
          <w:rPr>
            <w:rStyle w:val="Lienhypertexte"/>
            <w:rFonts w:ascii="Marianne" w:hAnsi="Marianne" w:cs="Arial"/>
            <w:i/>
          </w:rPr>
          <w:t>article</w:t>
        </w:r>
        <w:r w:rsidRPr="003123F9">
          <w:rPr>
            <w:rStyle w:val="Lienhypertexte"/>
            <w:rFonts w:ascii="Calibri" w:hAnsi="Calibri" w:cs="Calibri"/>
            <w:i/>
          </w:rPr>
          <w:t> </w:t>
        </w:r>
        <w:r w:rsidRPr="003123F9">
          <w:rPr>
            <w:rStyle w:val="Lienhypertexte"/>
            <w:rFonts w:ascii="Marianne" w:hAnsi="Marianne" w:cs="Arial"/>
            <w:i/>
          </w:rPr>
          <w:t>R.</w:t>
        </w:r>
        <w:r w:rsidRPr="003123F9">
          <w:rPr>
            <w:rStyle w:val="Lienhypertexte"/>
            <w:rFonts w:ascii="Calibri" w:hAnsi="Calibri" w:cs="Calibri"/>
            <w:i/>
          </w:rPr>
          <w:t> </w:t>
        </w:r>
        <w:r w:rsidRPr="003123F9">
          <w:rPr>
            <w:rStyle w:val="Lienhypertexte"/>
            <w:rFonts w:ascii="Marianne" w:hAnsi="Marianne" w:cs="Arial"/>
            <w:i/>
          </w:rPr>
          <w:t>2142-23</w:t>
        </w:r>
      </w:hyperlink>
      <w:r w:rsidRPr="003123F9">
        <w:rPr>
          <w:rFonts w:ascii="Marianne" w:hAnsi="Marianne" w:cs="Arial"/>
          <w:i/>
        </w:rPr>
        <w:t xml:space="preserve"> ou </w:t>
      </w:r>
      <w:hyperlink r:id="rId11" w:history="1">
        <w:r w:rsidRPr="003123F9">
          <w:rPr>
            <w:rStyle w:val="Lienhypertexte"/>
            <w:rFonts w:ascii="Marianne" w:hAnsi="Marianne" w:cs="Arial"/>
            <w:i/>
          </w:rPr>
          <w:t>article</w:t>
        </w:r>
        <w:r w:rsidRPr="003123F9">
          <w:rPr>
            <w:rStyle w:val="Lienhypertexte"/>
            <w:rFonts w:ascii="Calibri" w:hAnsi="Calibri" w:cs="Calibri"/>
            <w:i/>
          </w:rPr>
          <w:t> </w:t>
        </w:r>
        <w:r w:rsidRPr="003123F9">
          <w:rPr>
            <w:rStyle w:val="Lienhypertexte"/>
            <w:rFonts w:ascii="Marianne" w:hAnsi="Marianne" w:cs="Arial"/>
            <w:i/>
          </w:rPr>
          <w:t>R.</w:t>
        </w:r>
        <w:r w:rsidRPr="003123F9">
          <w:rPr>
            <w:rStyle w:val="Lienhypertexte"/>
            <w:rFonts w:ascii="Calibri" w:hAnsi="Calibri" w:cs="Calibri"/>
            <w:i/>
          </w:rPr>
          <w:t> </w:t>
        </w:r>
        <w:r w:rsidRPr="003123F9">
          <w:rPr>
            <w:rStyle w:val="Lienhypertexte"/>
            <w:rFonts w:ascii="Marianne" w:hAnsi="Marianne" w:cs="Arial"/>
            <w:i/>
          </w:rPr>
          <w:t>2342-12</w:t>
        </w:r>
      </w:hyperlink>
      <w:r w:rsidRPr="003123F9">
        <w:rPr>
          <w:rFonts w:ascii="Marianne" w:hAnsi="Marianne" w:cs="Arial"/>
          <w:i/>
        </w:rPr>
        <w:t xml:space="preserve"> du code de la commande publique)</w:t>
      </w:r>
      <w:r w:rsidRPr="003123F9">
        <w:rPr>
          <w:rFonts w:ascii="Calibri" w:hAnsi="Calibri" w:cs="Calibri"/>
          <w:i/>
        </w:rPr>
        <w:t> </w:t>
      </w:r>
      <w:r w:rsidRPr="003123F9">
        <w:rPr>
          <w:rFonts w:ascii="Marianne" w:hAnsi="Marianne" w:cs="Arial"/>
        </w:rPr>
        <w:t>:</w:t>
      </w:r>
    </w:p>
    <w:p w14:paraId="695E9C3A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</w:rPr>
        <w:t>[Indiquer le nom commercial et la dénomination sociale du mandataire]</w:t>
      </w:r>
    </w:p>
    <w:p w14:paraId="6D9C419F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  <w:i/>
        </w:rPr>
      </w:pPr>
    </w:p>
    <w:p w14:paraId="1E8E67D3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5831D541" w14:textId="77777777" w:rsidR="000E5632" w:rsidRPr="003123F9" w:rsidRDefault="000E5632">
      <w:pPr>
        <w:pStyle w:val="fcase1ertab"/>
        <w:tabs>
          <w:tab w:val="left" w:pos="851"/>
        </w:tabs>
        <w:ind w:left="0" w:firstLine="0"/>
        <w:rPr>
          <w:rFonts w:ascii="Marianne" w:hAnsi="Marianne"/>
        </w:rPr>
      </w:pPr>
      <w:r w:rsidRPr="003123F9">
        <w:rPr>
          <w:rFonts w:ascii="Marianne" w:hAnsi="Marianne" w:cs="Arial"/>
        </w:rPr>
        <w:t>En cas de groupement conjoint, le mandataire du groupement est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>:</w:t>
      </w:r>
    </w:p>
    <w:p w14:paraId="0ACF0305" w14:textId="77777777" w:rsidR="000E5632" w:rsidRPr="003123F9" w:rsidRDefault="000E5632">
      <w:pPr>
        <w:pStyle w:val="fcase1ertab"/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  <w:iCs/>
        </w:rPr>
        <w:t>(Cocher la case correspondante.)</w:t>
      </w:r>
    </w:p>
    <w:p w14:paraId="42B39994" w14:textId="77777777" w:rsidR="000E5632" w:rsidRPr="003123F9" w:rsidRDefault="002264AF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Marianne" w:hAnsi="Marianne"/>
        </w:rPr>
      </w:pPr>
      <w:sdt>
        <w:sdtPr>
          <w:rPr>
            <w:rFonts w:ascii="Marianne" w:hAnsi="Marianne" w:cs="Arial"/>
          </w:rPr>
          <w:id w:val="-5671906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conjoint</w:t>
      </w:r>
      <w:r w:rsidR="000E5632" w:rsidRPr="003123F9">
        <w:rPr>
          <w:rFonts w:ascii="Marianne" w:hAnsi="Marianne" w:cs="Arial"/>
        </w:rPr>
        <w:tab/>
      </w:r>
      <w:r w:rsidR="000E5632" w:rsidRPr="003123F9">
        <w:rPr>
          <w:rFonts w:ascii="Marianne" w:hAnsi="Marianne" w:cs="Arial"/>
        </w:rPr>
        <w:tab/>
        <w:t>OU</w:t>
      </w:r>
      <w:r w:rsidR="000E5632" w:rsidRPr="003123F9">
        <w:rPr>
          <w:rFonts w:ascii="Marianne" w:hAnsi="Marianne" w:cs="Arial"/>
        </w:rPr>
        <w:tab/>
      </w:r>
      <w:r w:rsidR="000E5632" w:rsidRPr="003123F9">
        <w:rPr>
          <w:rFonts w:ascii="Marianne" w:hAnsi="Marianne" w:cs="Arial"/>
        </w:rPr>
        <w:tab/>
      </w:r>
      <w:sdt>
        <w:sdtPr>
          <w:rPr>
            <w:rFonts w:ascii="Marianne" w:hAnsi="Marianne" w:cs="Arial"/>
          </w:rPr>
          <w:id w:val="1967931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solidaire</w:t>
      </w:r>
    </w:p>
    <w:p w14:paraId="7F179688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46F6E275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085A7082" w14:textId="77777777" w:rsidR="000E5632" w:rsidRPr="003123F9" w:rsidRDefault="002264AF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/>
        </w:rPr>
      </w:pPr>
      <w:sdt>
        <w:sdtPr>
          <w:rPr>
            <w:rFonts w:ascii="Marianne" w:hAnsi="Marianne" w:cs="Arial"/>
          </w:rPr>
          <w:id w:val="507095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Les membres du groupement ont donné mandat au mandataire, qui signe le présent acte d’engagement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:</w:t>
      </w:r>
    </w:p>
    <w:p w14:paraId="109AE214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(Cocher la ou les cases correspondantes.)</w:t>
      </w:r>
    </w:p>
    <w:p w14:paraId="20DFCB3F" w14:textId="77777777" w:rsidR="000E5632" w:rsidRPr="003123F9" w:rsidRDefault="000E5632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Marianne" w:hAnsi="Marianne" w:cs="Arial"/>
        </w:rPr>
      </w:pPr>
    </w:p>
    <w:p w14:paraId="4484E948" w14:textId="77777777" w:rsidR="000E5632" w:rsidRPr="003123F9" w:rsidRDefault="000E5632">
      <w:pPr>
        <w:tabs>
          <w:tab w:val="left" w:pos="851"/>
        </w:tabs>
        <w:ind w:left="1695" w:hanging="1695"/>
        <w:rPr>
          <w:rFonts w:ascii="Marianne" w:hAnsi="Marianne"/>
        </w:rPr>
      </w:pPr>
      <w:r w:rsidRPr="003123F9">
        <w:rPr>
          <w:rFonts w:ascii="Marianne" w:hAnsi="Marianne"/>
        </w:rPr>
        <w:tab/>
      </w:r>
      <w:sdt>
        <w:sdtPr>
          <w:rPr>
            <w:rFonts w:ascii="Marianne" w:hAnsi="Marianne"/>
          </w:rPr>
          <w:id w:val="-552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Pr="003123F9">
        <w:rPr>
          <w:rFonts w:ascii="Marianne" w:hAnsi="Marianne"/>
        </w:rPr>
        <w:tab/>
      </w:r>
      <w:r w:rsidRPr="003123F9">
        <w:rPr>
          <w:rFonts w:ascii="Marianne" w:hAnsi="Marianne" w:cs="Arial"/>
        </w:rPr>
        <w:t>pour signer le présent acte d’engagement en leur nom et pour leur compte, pour les représenter vis-à-vis de l’acheteur et pour coordonner l’ensemble des prestations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>;</w:t>
      </w:r>
    </w:p>
    <w:p w14:paraId="39F64E3E" w14:textId="77777777" w:rsidR="000E5632" w:rsidRPr="003123F9" w:rsidRDefault="000E5632">
      <w:pPr>
        <w:tabs>
          <w:tab w:val="left" w:pos="851"/>
        </w:tabs>
        <w:ind w:left="1701"/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(joindre les pouvoirs en annexe du présent document en cas de marché public autre que de défense ou de sécurité. Dans le cas contraire, ces documents ont déjà été fournis)</w:t>
      </w:r>
    </w:p>
    <w:p w14:paraId="39246742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449A146F" w14:textId="77777777" w:rsidR="000E5632" w:rsidRPr="003123F9" w:rsidRDefault="002264AF">
      <w:pPr>
        <w:tabs>
          <w:tab w:val="left" w:pos="851"/>
        </w:tabs>
        <w:ind w:left="1701" w:hanging="850"/>
        <w:jc w:val="both"/>
        <w:rPr>
          <w:rFonts w:ascii="Marianne" w:hAnsi="Marianne"/>
        </w:rPr>
      </w:pPr>
      <w:sdt>
        <w:sdtPr>
          <w:rPr>
            <w:rFonts w:ascii="Marianne" w:hAnsi="Marianne"/>
          </w:rPr>
          <w:id w:val="674003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/>
        </w:rPr>
        <w:tab/>
      </w:r>
      <w:r w:rsidR="000E5632" w:rsidRPr="003123F9">
        <w:rPr>
          <w:rFonts w:ascii="Marianne" w:hAnsi="Marianne" w:cs="Arial"/>
        </w:rPr>
        <w:t>pour signer, en leur nom et pour leur compte, les modifications ultérieures du marché public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660ECEC6" w14:textId="77777777" w:rsidR="000E5632" w:rsidRPr="003123F9" w:rsidRDefault="000E5632">
      <w:pPr>
        <w:tabs>
          <w:tab w:val="left" w:pos="851"/>
        </w:tabs>
        <w:ind w:left="1701"/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(joindre les pouvoirs en annexe du présent document en cas de marché public autre que de défense ou de sécurité. Dans le cas contraire, ces documents ont déjà été fournis)</w:t>
      </w:r>
    </w:p>
    <w:p w14:paraId="611F63B6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  <w:iCs/>
        </w:rPr>
      </w:pPr>
    </w:p>
    <w:p w14:paraId="0C411888" w14:textId="77777777" w:rsidR="000E5632" w:rsidRPr="003123F9" w:rsidRDefault="000E5632">
      <w:pPr>
        <w:tabs>
          <w:tab w:val="left" w:pos="851"/>
        </w:tabs>
        <w:ind w:left="1134" w:hanging="850"/>
        <w:rPr>
          <w:rFonts w:ascii="Marianne" w:hAnsi="Marianne"/>
        </w:rPr>
      </w:pPr>
      <w:r w:rsidRPr="003123F9">
        <w:rPr>
          <w:rFonts w:ascii="Marianne" w:hAnsi="Marianne"/>
        </w:rPr>
        <w:tab/>
      </w:r>
      <w:sdt>
        <w:sdtPr>
          <w:rPr>
            <w:rFonts w:ascii="Marianne" w:hAnsi="Marianne"/>
          </w:rPr>
          <w:id w:val="-1242407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Pr="003123F9">
        <w:rPr>
          <w:rFonts w:ascii="Marianne" w:hAnsi="Marianne" w:cs="Arial"/>
        </w:rPr>
        <w:tab/>
        <w:t>ont donné mandat au mandataire dans les conditions définies par les pouvoirs joints en annexe.</w:t>
      </w:r>
    </w:p>
    <w:p w14:paraId="3856E3F6" w14:textId="77777777" w:rsidR="000E5632" w:rsidRPr="003123F9" w:rsidRDefault="000E5632">
      <w:pPr>
        <w:tabs>
          <w:tab w:val="left" w:pos="851"/>
        </w:tabs>
        <w:ind w:left="1701"/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(hors cas des marchés de défense ou de sécurité dans lequel ces documents ont déjà été fournis).</w:t>
      </w:r>
    </w:p>
    <w:p w14:paraId="787423F0" w14:textId="77777777" w:rsidR="000E5632" w:rsidRPr="003123F9" w:rsidRDefault="000E5632">
      <w:pPr>
        <w:tabs>
          <w:tab w:val="left" w:pos="851"/>
        </w:tabs>
        <w:ind w:left="1134" w:hanging="850"/>
        <w:rPr>
          <w:rFonts w:ascii="Marianne" w:hAnsi="Marianne" w:cs="Arial"/>
          <w:i/>
        </w:rPr>
      </w:pPr>
    </w:p>
    <w:p w14:paraId="1A93AAA5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  <w:i/>
        </w:rPr>
      </w:pPr>
    </w:p>
    <w:p w14:paraId="2E064A8B" w14:textId="77777777" w:rsidR="000E5632" w:rsidRPr="003123F9" w:rsidRDefault="002264AF">
      <w:pPr>
        <w:tabs>
          <w:tab w:val="left" w:pos="851"/>
        </w:tabs>
        <w:rPr>
          <w:rFonts w:ascii="Marianne" w:hAnsi="Marianne"/>
        </w:rPr>
      </w:pPr>
      <w:sdt>
        <w:sdtPr>
          <w:rPr>
            <w:rFonts w:ascii="Marianne" w:hAnsi="Marianne" w:cs="Arial"/>
          </w:rPr>
          <w:id w:val="36756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>Les membres du groupement, qui signent le présent acte d’engagement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:</w:t>
      </w:r>
    </w:p>
    <w:p w14:paraId="42667EBA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  <w:r w:rsidRPr="003123F9">
        <w:rPr>
          <w:rFonts w:ascii="Marianne" w:hAnsi="Marianne" w:cs="Arial"/>
          <w:i/>
        </w:rPr>
        <w:t>(Cocher la case correspondante.)</w:t>
      </w:r>
    </w:p>
    <w:p w14:paraId="7118834E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p w14:paraId="54722A17" w14:textId="77777777" w:rsidR="000E5632" w:rsidRPr="003123F9" w:rsidRDefault="002264AF">
      <w:pPr>
        <w:tabs>
          <w:tab w:val="left" w:pos="851"/>
        </w:tabs>
        <w:ind w:left="1701" w:hanging="850"/>
        <w:jc w:val="both"/>
        <w:rPr>
          <w:rFonts w:ascii="Marianne" w:hAnsi="Marianne"/>
        </w:rPr>
      </w:pPr>
      <w:sdt>
        <w:sdtPr>
          <w:rPr>
            <w:rFonts w:ascii="Marianne" w:hAnsi="Marianne"/>
          </w:rPr>
          <w:id w:val="17868388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/>
        </w:rPr>
        <w:tab/>
      </w:r>
      <w:r w:rsidR="000E5632" w:rsidRPr="003123F9">
        <w:rPr>
          <w:rFonts w:ascii="Marianne" w:hAnsi="Marianne" w:cs="Arial"/>
        </w:rPr>
        <w:t>donnent mandat au mandataire, qui l’accepte, pour les représenter vis-à-vis de l’acheteur et pour coordonner l’ensemble des prestations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3AC59DC8" w14:textId="77777777" w:rsidR="000E5632" w:rsidRPr="003123F9" w:rsidRDefault="000E5632">
      <w:pPr>
        <w:tabs>
          <w:tab w:val="left" w:pos="851"/>
        </w:tabs>
        <w:ind w:left="1701" w:hanging="850"/>
        <w:jc w:val="both"/>
        <w:rPr>
          <w:rFonts w:ascii="Marianne" w:hAnsi="Marianne" w:cs="Arial"/>
        </w:rPr>
      </w:pPr>
    </w:p>
    <w:p w14:paraId="4A42CAF0" w14:textId="77777777" w:rsidR="000E5632" w:rsidRPr="003123F9" w:rsidRDefault="002264AF">
      <w:pPr>
        <w:tabs>
          <w:tab w:val="left" w:pos="851"/>
        </w:tabs>
        <w:ind w:left="1701" w:hanging="850"/>
        <w:jc w:val="both"/>
        <w:rPr>
          <w:rFonts w:ascii="Marianne" w:hAnsi="Marianne"/>
        </w:rPr>
      </w:pPr>
      <w:sdt>
        <w:sdtPr>
          <w:rPr>
            <w:rFonts w:ascii="Marianne" w:hAnsi="Marianne" w:cs="Arial"/>
          </w:rPr>
          <w:id w:val="-14163179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="000E5632" w:rsidRPr="003123F9">
        <w:rPr>
          <w:rFonts w:ascii="Marianne" w:hAnsi="Marianne" w:cs="Arial"/>
        </w:rPr>
        <w:tab/>
        <w:t>donnent mandat au mandataire, qui l’accepte, pour signer, en leur nom et pour leur compte, les modifications ultérieures du marché public</w:t>
      </w:r>
      <w:r w:rsidR="000E5632" w:rsidRPr="003123F9">
        <w:rPr>
          <w:rFonts w:ascii="Calibri" w:hAnsi="Calibri" w:cs="Calibri"/>
        </w:rPr>
        <w:t> </w:t>
      </w:r>
      <w:r w:rsidR="000E5632" w:rsidRPr="003123F9">
        <w:rPr>
          <w:rFonts w:ascii="Marianne" w:hAnsi="Marianne" w:cs="Arial"/>
        </w:rPr>
        <w:t>;</w:t>
      </w:r>
    </w:p>
    <w:p w14:paraId="7F702563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  <w:iCs/>
        </w:rPr>
      </w:pPr>
    </w:p>
    <w:p w14:paraId="0C573CC1" w14:textId="77777777" w:rsidR="000E5632" w:rsidRPr="003123F9" w:rsidRDefault="000E5632">
      <w:pPr>
        <w:tabs>
          <w:tab w:val="left" w:pos="851"/>
        </w:tabs>
        <w:ind w:left="1134" w:hanging="850"/>
        <w:rPr>
          <w:rFonts w:ascii="Marianne" w:hAnsi="Marianne"/>
        </w:rPr>
      </w:pPr>
      <w:r w:rsidRPr="003123F9">
        <w:rPr>
          <w:rFonts w:ascii="Marianne" w:hAnsi="Marianne"/>
        </w:rPr>
        <w:tab/>
      </w:r>
      <w:sdt>
        <w:sdtPr>
          <w:rPr>
            <w:rFonts w:ascii="Marianne" w:hAnsi="Marianne"/>
          </w:rPr>
          <w:id w:val="960388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E7F" w:rsidRPr="003123F9">
            <w:rPr>
              <w:rFonts w:ascii="Segoe UI Symbol" w:eastAsia="MS Gothic" w:hAnsi="Segoe UI Symbol" w:cs="Segoe UI Symbol"/>
            </w:rPr>
            <w:t>☐</w:t>
          </w:r>
        </w:sdtContent>
      </w:sdt>
      <w:r w:rsidRPr="003123F9">
        <w:rPr>
          <w:rFonts w:ascii="Marianne" w:hAnsi="Marianne" w:cs="Arial"/>
        </w:rPr>
        <w:tab/>
      </w:r>
      <w:r w:rsidR="000B7E7F" w:rsidRPr="003123F9">
        <w:rPr>
          <w:rFonts w:ascii="Marianne" w:hAnsi="Marianne" w:cs="Arial"/>
        </w:rPr>
        <w:tab/>
      </w:r>
      <w:r w:rsidR="000B7E7F" w:rsidRPr="003123F9">
        <w:rPr>
          <w:rFonts w:ascii="Marianne" w:hAnsi="Marianne" w:cs="Arial"/>
        </w:rPr>
        <w:tab/>
      </w:r>
      <w:r w:rsidRPr="003123F9">
        <w:rPr>
          <w:rFonts w:ascii="Marianne" w:hAnsi="Marianne" w:cs="Arial"/>
        </w:rPr>
        <w:t>donnent mandat au mandataire dans les conditions définies ci-dessous</w:t>
      </w:r>
      <w:r w:rsidRPr="003123F9">
        <w:rPr>
          <w:rFonts w:ascii="Calibri" w:hAnsi="Calibri" w:cs="Calibri"/>
        </w:rPr>
        <w:t> </w:t>
      </w:r>
      <w:r w:rsidRPr="003123F9">
        <w:rPr>
          <w:rFonts w:ascii="Marianne" w:hAnsi="Marianne" w:cs="Arial"/>
        </w:rPr>
        <w:t>:</w:t>
      </w:r>
    </w:p>
    <w:p w14:paraId="09C28046" w14:textId="77777777" w:rsidR="000E5632" w:rsidRPr="003123F9" w:rsidRDefault="000E5632">
      <w:pPr>
        <w:tabs>
          <w:tab w:val="left" w:pos="851"/>
        </w:tabs>
        <w:ind w:left="1134" w:hanging="850"/>
        <w:rPr>
          <w:rFonts w:ascii="Marianne" w:hAnsi="Marianne"/>
        </w:rPr>
      </w:pPr>
      <w:r w:rsidRPr="003123F9">
        <w:rPr>
          <w:rFonts w:ascii="Marianne" w:hAnsi="Marianne" w:cs="Arial"/>
          <w:i/>
        </w:rPr>
        <w:tab/>
      </w:r>
      <w:r w:rsidRPr="003123F9">
        <w:rPr>
          <w:rFonts w:ascii="Marianne" w:hAnsi="Marianne" w:cs="Arial"/>
          <w:i/>
        </w:rPr>
        <w:tab/>
      </w:r>
      <w:r w:rsidR="000B7E7F" w:rsidRPr="003123F9">
        <w:rPr>
          <w:rFonts w:ascii="Marianne" w:hAnsi="Marianne" w:cs="Arial"/>
          <w:i/>
        </w:rPr>
        <w:tab/>
      </w:r>
      <w:r w:rsidRPr="003123F9">
        <w:rPr>
          <w:rFonts w:ascii="Marianne" w:hAnsi="Marianne" w:cs="Arial"/>
          <w:i/>
        </w:rPr>
        <w:tab/>
        <w:t>(Donner des précisions sur l’étendue du mandat.)</w:t>
      </w:r>
    </w:p>
    <w:p w14:paraId="05BFADD6" w14:textId="77777777" w:rsidR="00245386" w:rsidRPr="003123F9" w:rsidRDefault="00245386">
      <w:pPr>
        <w:suppressAutoHyphens w:val="0"/>
        <w:rPr>
          <w:rFonts w:ascii="Marianne" w:hAnsi="Marianne" w:cs="Arial"/>
        </w:rPr>
      </w:pPr>
      <w:r w:rsidRPr="003123F9">
        <w:rPr>
          <w:rFonts w:ascii="Marianne" w:hAnsi="Marianne" w:cs="Arial"/>
        </w:rPr>
        <w:br w:type="page"/>
      </w:r>
    </w:p>
    <w:p w14:paraId="257CAB42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66"/>
      </w:tblGrid>
      <w:tr w:rsidR="000E5632" w:rsidRPr="003123F9" w14:paraId="0D7D0893" w14:textId="77777777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2C583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Nom, prénom et qualité</w:t>
            </w:r>
          </w:p>
          <w:p w14:paraId="5D2017D1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3E95FA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Lieu et date de signature</w:t>
            </w: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C64A0" w14:textId="77777777" w:rsidR="000E5632" w:rsidRPr="003123F9" w:rsidRDefault="000E5632">
            <w:pPr>
              <w:tabs>
                <w:tab w:val="left" w:pos="851"/>
              </w:tabs>
              <w:jc w:val="center"/>
              <w:rPr>
                <w:rFonts w:ascii="Marianne" w:hAnsi="Marianne"/>
              </w:rPr>
            </w:pPr>
            <w:r w:rsidRPr="003123F9">
              <w:rPr>
                <w:rFonts w:ascii="Marianne" w:hAnsi="Marianne" w:cs="Arial"/>
                <w:b/>
                <w:bCs/>
              </w:rPr>
              <w:t>Signature</w:t>
            </w:r>
          </w:p>
        </w:tc>
      </w:tr>
      <w:tr w:rsidR="000E5632" w:rsidRPr="003123F9" w14:paraId="0626CD2E" w14:textId="77777777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10BE9698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AA40F9F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02F82EC4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0E5632" w:rsidRPr="003123F9" w14:paraId="3BD72C09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199A0521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44C37BED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75FF7D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0E5632" w:rsidRPr="003123F9" w14:paraId="0241D9CE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48C13600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37418AF2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87C43CC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0E5632" w:rsidRPr="003123F9" w14:paraId="76674BEC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334D6E82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3C952D52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F88731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  <w:tr w:rsidR="000E5632" w:rsidRPr="003123F9" w14:paraId="3F3E1F84" w14:textId="77777777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3D896DD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7209F7C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  <w:tc>
          <w:tcPr>
            <w:tcW w:w="3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199333FD" w14:textId="77777777" w:rsidR="000E5632" w:rsidRPr="003123F9" w:rsidRDefault="000E5632">
            <w:pPr>
              <w:tabs>
                <w:tab w:val="left" w:pos="851"/>
              </w:tabs>
              <w:snapToGrid w:val="0"/>
              <w:jc w:val="both"/>
              <w:rPr>
                <w:rFonts w:ascii="Marianne" w:hAnsi="Marianne" w:cs="Arial"/>
                <w:b/>
                <w:bCs/>
              </w:rPr>
            </w:pPr>
          </w:p>
        </w:tc>
      </w:tr>
    </w:tbl>
    <w:p w14:paraId="4D4BE40B" w14:textId="77777777" w:rsidR="000E5632" w:rsidRPr="003123F9" w:rsidRDefault="000E5632">
      <w:pPr>
        <w:tabs>
          <w:tab w:val="left" w:pos="851"/>
        </w:tabs>
        <w:jc w:val="both"/>
        <w:rPr>
          <w:rFonts w:ascii="Marianne" w:hAnsi="Marianne"/>
        </w:rPr>
      </w:pPr>
      <w:r w:rsidRPr="003123F9">
        <w:rPr>
          <w:rFonts w:ascii="Marianne" w:hAnsi="Marianne" w:cs="Arial"/>
        </w:rPr>
        <w:t>(*) Le signataire doit avoir le pouvoir d’engager la personne qu’il représente.</w:t>
      </w:r>
    </w:p>
    <w:p w14:paraId="737852B5" w14:textId="77777777" w:rsidR="00BE6116" w:rsidRPr="003123F9" w:rsidRDefault="00BE6116" w:rsidP="00BE6116">
      <w:pPr>
        <w:pStyle w:val="fcase1ertab"/>
        <w:pageBreakBefore/>
        <w:tabs>
          <w:tab w:val="left" w:pos="851"/>
        </w:tabs>
        <w:ind w:left="0" w:firstLine="0"/>
        <w:rPr>
          <w:rFonts w:ascii="Marianne" w:hAnsi="Marianne"/>
        </w:rPr>
      </w:pPr>
      <w:r w:rsidRPr="003123F9">
        <w:rPr>
          <w:rFonts w:ascii="Marianne" w:hAnsi="Marianne" w:cs="Arial"/>
          <w:b/>
        </w:rPr>
        <w:lastRenderedPageBreak/>
        <w:t>E4 – Répartition des prestations en cas de groupement conjoint</w:t>
      </w:r>
      <w:r w:rsidRPr="003123F9">
        <w:rPr>
          <w:rFonts w:ascii="Calibri" w:hAnsi="Calibri" w:cs="Calibri"/>
          <w:b/>
        </w:rPr>
        <w:t> </w:t>
      </w:r>
      <w:r w:rsidRPr="003123F9">
        <w:rPr>
          <w:rFonts w:ascii="Marianne" w:hAnsi="Marianne" w:cs="Arial"/>
          <w:b/>
        </w:rPr>
        <w:t>:</w:t>
      </w:r>
    </w:p>
    <w:p w14:paraId="6A09EC5A" w14:textId="77777777" w:rsidR="00BE6116" w:rsidRPr="003123F9" w:rsidRDefault="00BE6116" w:rsidP="00BE6116">
      <w:pPr>
        <w:tabs>
          <w:tab w:val="left" w:pos="851"/>
        </w:tabs>
        <w:rPr>
          <w:rFonts w:ascii="Marianne" w:hAnsi="Marianne" w:cs="Arial"/>
        </w:rPr>
      </w:pPr>
    </w:p>
    <w:p w14:paraId="19BD299D" w14:textId="77777777" w:rsidR="00BE6116" w:rsidRPr="003123F9" w:rsidRDefault="00BE6116" w:rsidP="00BE6116">
      <w:pPr>
        <w:pStyle w:val="western"/>
        <w:spacing w:before="119"/>
        <w:rPr>
          <w:rFonts w:ascii="Marianne" w:hAnsi="Marianne"/>
          <w:i/>
          <w:iCs/>
          <w:sz w:val="20"/>
          <w:szCs w:val="20"/>
        </w:rPr>
      </w:pPr>
      <w:r w:rsidRPr="003123F9">
        <w:rPr>
          <w:rFonts w:ascii="Marianne" w:hAnsi="Marianne"/>
          <w:i/>
          <w:iCs/>
          <w:sz w:val="20"/>
          <w:szCs w:val="20"/>
        </w:rPr>
        <w:t>(Les membres du groupement conjoint indiquent dans le tableau ci-dessous la répartition des prestations que chacun d’entre eux s’engage à réaliser. Le total des prestations doit être identique avec le prix des prestations reportés, le cas échéant, dans le BPU ou la DPGF)</w:t>
      </w:r>
    </w:p>
    <w:tbl>
      <w:tblPr>
        <w:tblW w:w="9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0"/>
        <w:gridCol w:w="4500"/>
        <w:gridCol w:w="1660"/>
      </w:tblGrid>
      <w:tr w:rsidR="00245386" w:rsidRPr="003123F9" w14:paraId="38151EBB" w14:textId="77777777" w:rsidTr="00245386">
        <w:trPr>
          <w:trHeight w:val="510"/>
        </w:trPr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23B9D" w14:textId="77777777" w:rsidR="00245386" w:rsidRPr="003123F9" w:rsidRDefault="00245386" w:rsidP="00245386">
            <w:pPr>
              <w:suppressAutoHyphens w:val="0"/>
              <w:jc w:val="center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Marianne" w:hAnsi="Marianne" w:cs="Arial"/>
                <w:b/>
                <w:bCs/>
                <w:noProof/>
                <w:color w:val="000000"/>
                <w:lang w:eastAsia="fr-FR"/>
              </w:rPr>
              <w:t>Désignation des membres du groupement conjoint</w:t>
            </w:r>
          </w:p>
        </w:tc>
        <w:tc>
          <w:tcPr>
            <w:tcW w:w="6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A5C4" w14:textId="77777777" w:rsidR="00245386" w:rsidRPr="003123F9" w:rsidRDefault="00245386" w:rsidP="00245386">
            <w:pPr>
              <w:suppressAutoHyphens w:val="0"/>
              <w:jc w:val="center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Marianne" w:hAnsi="Marianne" w:cs="Arial"/>
                <w:b/>
                <w:bCs/>
                <w:color w:val="000000"/>
                <w:lang w:eastAsia="fr-FR"/>
              </w:rPr>
              <w:t>Prestations exécutées par les membres du groupement conjoint</w:t>
            </w:r>
          </w:p>
        </w:tc>
      </w:tr>
      <w:tr w:rsidR="00245386" w:rsidRPr="003123F9" w14:paraId="307D5733" w14:textId="77777777" w:rsidTr="00245386">
        <w:trPr>
          <w:trHeight w:val="465"/>
        </w:trPr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AD33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6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3906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</w:p>
        </w:tc>
      </w:tr>
      <w:tr w:rsidR="00245386" w:rsidRPr="003123F9" w14:paraId="7DE70611" w14:textId="77777777" w:rsidTr="00245386">
        <w:trPr>
          <w:trHeight w:val="510"/>
        </w:trPr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705F6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4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FC7E50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Marianne" w:hAnsi="Marianne" w:cs="Arial"/>
                <w:b/>
                <w:bCs/>
                <w:noProof/>
                <w:color w:val="000000"/>
                <w:lang w:eastAsia="fr-FR"/>
              </w:rPr>
              <w:t>Nature de la prestation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6BBFF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Marianne" w:hAnsi="Marianne" w:cs="Arial"/>
                <w:b/>
                <w:bCs/>
                <w:noProof/>
                <w:color w:val="000000"/>
                <w:lang w:eastAsia="fr-FR"/>
              </w:rPr>
              <w:t xml:space="preserve">Montant HT </w:t>
            </w:r>
          </w:p>
        </w:tc>
      </w:tr>
      <w:tr w:rsidR="00245386" w:rsidRPr="003123F9" w14:paraId="1ACBD38E" w14:textId="77777777" w:rsidTr="00245386">
        <w:trPr>
          <w:trHeight w:val="525"/>
        </w:trPr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0B19D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4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9C31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6DA92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Marianne" w:hAnsi="Marianne" w:cs="Arial"/>
                <w:b/>
                <w:bCs/>
                <w:noProof/>
                <w:color w:val="000000"/>
                <w:lang w:eastAsia="fr-FR"/>
              </w:rPr>
              <w:t>de la prestation</w:t>
            </w:r>
          </w:p>
        </w:tc>
      </w:tr>
      <w:tr w:rsidR="00245386" w:rsidRPr="003123F9" w14:paraId="7162DED1" w14:textId="77777777" w:rsidTr="00245386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87FB120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5BAD77D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1BE9BF76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245386" w:rsidRPr="003123F9" w14:paraId="308B90A7" w14:textId="77777777" w:rsidTr="00245386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0AE6AB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019F2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01B13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245386" w:rsidRPr="003123F9" w14:paraId="7134173E" w14:textId="77777777" w:rsidTr="00245386">
        <w:trPr>
          <w:trHeight w:val="300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75392DF5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DA5014C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14:paraId="2E2F8CAA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color w:val="000000"/>
                <w:lang w:eastAsia="fr-FR"/>
              </w:rPr>
              <w:t> </w:t>
            </w:r>
          </w:p>
        </w:tc>
      </w:tr>
      <w:tr w:rsidR="00245386" w:rsidRPr="003123F9" w14:paraId="26CD9873" w14:textId="77777777" w:rsidTr="00245386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C9C48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4729D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DBFA3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</w:tr>
      <w:tr w:rsidR="00245386" w:rsidRPr="003123F9" w14:paraId="10C2126B" w14:textId="77777777" w:rsidTr="00245386">
        <w:trPr>
          <w:trHeight w:val="315"/>
        </w:trPr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385E2B26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FAA3390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14:paraId="0F88DE3A" w14:textId="77777777" w:rsidR="00245386" w:rsidRPr="003123F9" w:rsidRDefault="00245386" w:rsidP="00245386">
            <w:pPr>
              <w:suppressAutoHyphens w:val="0"/>
              <w:rPr>
                <w:rFonts w:ascii="Marianne" w:hAnsi="Marianne" w:cs="Arial"/>
                <w:b/>
                <w:bCs/>
                <w:color w:val="000000"/>
                <w:lang w:eastAsia="fr-FR"/>
              </w:rPr>
            </w:pPr>
            <w:r w:rsidRPr="003123F9">
              <w:rPr>
                <w:rFonts w:ascii="Calibri" w:hAnsi="Calibri" w:cs="Calibri"/>
                <w:b/>
                <w:bCs/>
                <w:noProof/>
                <w:color w:val="000000"/>
                <w:lang w:eastAsia="fr-FR"/>
              </w:rPr>
              <w:t> </w:t>
            </w:r>
          </w:p>
        </w:tc>
      </w:tr>
    </w:tbl>
    <w:p w14:paraId="004940F5" w14:textId="77777777" w:rsidR="00245386" w:rsidRPr="003123F9" w:rsidRDefault="00245386" w:rsidP="00BE6116">
      <w:pPr>
        <w:pStyle w:val="western"/>
        <w:spacing w:before="119"/>
        <w:rPr>
          <w:rFonts w:ascii="Marianne" w:hAnsi="Marianne" w:cs="Arial"/>
          <w:sz w:val="20"/>
          <w:szCs w:val="20"/>
        </w:rPr>
      </w:pPr>
    </w:p>
    <w:p w14:paraId="154D9F51" w14:textId="77777777" w:rsidR="00BE6116" w:rsidRPr="003123F9" w:rsidRDefault="00BE6116" w:rsidP="00BE6116">
      <w:pPr>
        <w:pStyle w:val="western"/>
        <w:spacing w:before="0"/>
        <w:rPr>
          <w:rFonts w:ascii="Marianne" w:hAnsi="Marianne" w:cs="Arial"/>
          <w:i/>
          <w:sz w:val="20"/>
          <w:szCs w:val="20"/>
        </w:rPr>
      </w:pPr>
      <w:r w:rsidRPr="003123F9">
        <w:rPr>
          <w:rFonts w:ascii="Marianne" w:hAnsi="Marianne" w:cs="Arial"/>
          <w:i/>
          <w:sz w:val="20"/>
          <w:szCs w:val="20"/>
        </w:rPr>
        <w:t>(</w:t>
      </w:r>
      <w:r w:rsidR="00245386" w:rsidRPr="003123F9">
        <w:rPr>
          <w:rFonts w:ascii="Marianne" w:hAnsi="Marianne" w:cs="Arial"/>
          <w:i/>
          <w:sz w:val="20"/>
          <w:szCs w:val="20"/>
        </w:rPr>
        <w:t xml:space="preserve">lignes </w:t>
      </w:r>
      <w:r w:rsidRPr="003123F9">
        <w:rPr>
          <w:rFonts w:ascii="Marianne" w:hAnsi="Marianne" w:cs="Arial"/>
          <w:i/>
          <w:sz w:val="20"/>
          <w:szCs w:val="20"/>
        </w:rPr>
        <w:t>à dupliquer en tant que de besoin)</w:t>
      </w:r>
    </w:p>
    <w:p w14:paraId="5DE5B5A0" w14:textId="77777777" w:rsidR="00245386" w:rsidRPr="003123F9" w:rsidRDefault="00245386" w:rsidP="00BE6116">
      <w:pPr>
        <w:pStyle w:val="western"/>
        <w:spacing w:before="0"/>
        <w:rPr>
          <w:rFonts w:ascii="Marianne" w:hAnsi="Marianne" w:cs="Arial"/>
          <w:i/>
          <w:sz w:val="20"/>
          <w:szCs w:val="20"/>
        </w:rPr>
      </w:pPr>
    </w:p>
    <w:p w14:paraId="5075A31B" w14:textId="77777777" w:rsidR="002870C6" w:rsidRPr="003123F9" w:rsidRDefault="002870C6">
      <w:pPr>
        <w:suppressAutoHyphens w:val="0"/>
        <w:rPr>
          <w:rFonts w:ascii="Marianne" w:hAnsi="Marianne" w:cs="Arial"/>
        </w:rPr>
      </w:pPr>
      <w:r w:rsidRPr="003123F9">
        <w:rPr>
          <w:rFonts w:ascii="Marianne" w:hAnsi="Marianne" w:cs="Arial"/>
        </w:rPr>
        <w:br w:type="page"/>
      </w:r>
    </w:p>
    <w:p w14:paraId="4BFF2903" w14:textId="77777777" w:rsidR="000E5632" w:rsidRPr="003123F9" w:rsidRDefault="000E5632">
      <w:pPr>
        <w:tabs>
          <w:tab w:val="left" w:pos="851"/>
        </w:tabs>
        <w:rPr>
          <w:rFonts w:ascii="Marianne" w:hAnsi="Marianne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E5632" w:rsidRPr="003123F9" w14:paraId="0A84D92C" w14:textId="77777777">
        <w:tc>
          <w:tcPr>
            <w:tcW w:w="10277" w:type="dxa"/>
            <w:shd w:val="clear" w:color="auto" w:fill="66CCFF"/>
          </w:tcPr>
          <w:p w14:paraId="16D528A4" w14:textId="77777777" w:rsidR="000E5632" w:rsidRPr="003123F9" w:rsidRDefault="00F77B66">
            <w:pPr>
              <w:rPr>
                <w:rFonts w:ascii="Marianne" w:hAnsi="Marianne"/>
                <w:b/>
              </w:rPr>
            </w:pPr>
            <w:r w:rsidRPr="003123F9">
              <w:rPr>
                <w:rFonts w:ascii="Marianne" w:hAnsi="Marianne"/>
                <w:b/>
              </w:rPr>
              <w:t>F</w:t>
            </w:r>
            <w:r w:rsidR="000E5632" w:rsidRPr="003123F9">
              <w:rPr>
                <w:rFonts w:ascii="Marianne" w:hAnsi="Marianne"/>
                <w:b/>
              </w:rPr>
              <w:t>- Identification et signature de l’acheteur.</w:t>
            </w:r>
          </w:p>
        </w:tc>
      </w:tr>
    </w:tbl>
    <w:p w14:paraId="258C2C4D" w14:textId="77777777" w:rsidR="000E5632" w:rsidRPr="003123F9" w:rsidRDefault="000E5632">
      <w:pPr>
        <w:tabs>
          <w:tab w:val="left" w:pos="851"/>
        </w:tabs>
        <w:rPr>
          <w:rFonts w:ascii="Marianne" w:hAnsi="Marianne"/>
        </w:rPr>
      </w:pPr>
    </w:p>
    <w:p w14:paraId="0D8C4C1C" w14:textId="77777777" w:rsidR="00AF3BBB" w:rsidRPr="003123F9" w:rsidRDefault="002870C6" w:rsidP="00FD422F">
      <w:pPr>
        <w:pStyle w:val="Titre1"/>
        <w:numPr>
          <w:ilvl w:val="0"/>
          <w:numId w:val="0"/>
        </w:numPr>
        <w:suppressAutoHyphens w:val="0"/>
        <w:spacing w:before="100" w:beforeAutospacing="1" w:after="100" w:afterAutospacing="1"/>
        <w:rPr>
          <w:rFonts w:ascii="Marianne" w:hAnsi="Marianne"/>
          <w:lang w:eastAsia="fr-FR"/>
        </w:rPr>
      </w:pPr>
      <w:r w:rsidRPr="003123F9">
        <w:rPr>
          <w:rFonts w:ascii="Courier New" w:eastAsia="Wingdings" w:hAnsi="Courier New" w:cs="Courier New"/>
          <w:b w:val="0"/>
          <w:color w:val="66CCFF"/>
          <w:spacing w:val="-10"/>
        </w:rPr>
        <w:t>■</w:t>
      </w:r>
      <w:r w:rsidR="00AF3BBB" w:rsidRPr="003123F9">
        <w:rPr>
          <w:rFonts w:ascii="Marianne" w:eastAsia="Arial" w:hAnsi="Marianne" w:cs="Arial"/>
          <w:spacing w:val="-10"/>
        </w:rPr>
        <w:t xml:space="preserve"> </w:t>
      </w:r>
      <w:r w:rsidR="00AF3BBB" w:rsidRPr="003123F9">
        <w:rPr>
          <w:rFonts w:ascii="Marianne" w:hAnsi="Marianne" w:cs="Arial"/>
          <w:bCs/>
        </w:rPr>
        <w:t>Désignation de l’acheteur</w:t>
      </w:r>
    </w:p>
    <w:p w14:paraId="5A50823F" w14:textId="639B6BDF" w:rsidR="00AF3BBB" w:rsidRPr="003123F9" w:rsidRDefault="005B66FB" w:rsidP="00FD422F">
      <w:pPr>
        <w:pStyle w:val="western"/>
        <w:spacing w:before="0" w:beforeAutospacing="0" w:after="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Sophie MOURLON</w:t>
      </w:r>
      <w:r w:rsidR="00AF3BBB" w:rsidRPr="003123F9">
        <w:rPr>
          <w:rFonts w:ascii="Marianne" w:hAnsi="Marianne"/>
          <w:sz w:val="20"/>
          <w:szCs w:val="20"/>
        </w:rPr>
        <w:t>, direct</w:t>
      </w:r>
      <w:r>
        <w:rPr>
          <w:rFonts w:ascii="Marianne" w:hAnsi="Marianne"/>
          <w:sz w:val="20"/>
          <w:szCs w:val="20"/>
        </w:rPr>
        <w:t>rice</w:t>
      </w:r>
      <w:r w:rsidR="00AF3BBB" w:rsidRPr="003123F9">
        <w:rPr>
          <w:rFonts w:ascii="Marianne" w:hAnsi="Marianne"/>
          <w:sz w:val="20"/>
          <w:szCs w:val="20"/>
        </w:rPr>
        <w:t xml:space="preserve"> général</w:t>
      </w:r>
      <w:r>
        <w:rPr>
          <w:rFonts w:ascii="Marianne" w:hAnsi="Marianne"/>
          <w:sz w:val="20"/>
          <w:szCs w:val="20"/>
        </w:rPr>
        <w:t>e</w:t>
      </w:r>
      <w:r w:rsidR="00AF3BBB" w:rsidRPr="003123F9">
        <w:rPr>
          <w:rFonts w:ascii="Marianne" w:hAnsi="Marianne"/>
          <w:sz w:val="20"/>
          <w:szCs w:val="20"/>
        </w:rPr>
        <w:t xml:space="preserve"> de l’énergie et du climat (DGEC)</w:t>
      </w:r>
    </w:p>
    <w:p w14:paraId="5DA18DF1" w14:textId="02BE6E56" w:rsidR="00AF3BBB" w:rsidRPr="003123F9" w:rsidRDefault="00AF3BBB" w:rsidP="00FD422F">
      <w:pPr>
        <w:pStyle w:val="Titre1"/>
        <w:numPr>
          <w:ilvl w:val="0"/>
          <w:numId w:val="0"/>
        </w:numPr>
        <w:suppressAutoHyphens w:val="0"/>
        <w:rPr>
          <w:rFonts w:ascii="Marianne" w:hAnsi="Marianne"/>
          <w:b w:val="0"/>
        </w:rPr>
      </w:pPr>
      <w:r w:rsidRPr="003123F9">
        <w:rPr>
          <w:rFonts w:ascii="Marianne" w:hAnsi="Marianne" w:cs="Arial"/>
          <w:b w:val="0"/>
        </w:rPr>
        <w:t>Ministère de la Transi</w:t>
      </w:r>
      <w:r w:rsidR="00965D27" w:rsidRPr="003123F9">
        <w:rPr>
          <w:rFonts w:ascii="Marianne" w:hAnsi="Marianne" w:cs="Arial"/>
          <w:b w:val="0"/>
        </w:rPr>
        <w:t xml:space="preserve">tion </w:t>
      </w:r>
      <w:r w:rsidR="001A19EF">
        <w:rPr>
          <w:rFonts w:ascii="Marianne" w:hAnsi="Marianne" w:cs="Arial"/>
          <w:b w:val="0"/>
        </w:rPr>
        <w:t xml:space="preserve">écologique, </w:t>
      </w:r>
      <w:r w:rsidR="00035E94">
        <w:rPr>
          <w:rFonts w:ascii="Marianne" w:hAnsi="Marianne" w:cs="Arial"/>
          <w:b w:val="0"/>
        </w:rPr>
        <w:t>de la biodiversité, de la forêt, de la mer et de la pêche</w:t>
      </w:r>
      <w:r w:rsidR="007B27E0">
        <w:rPr>
          <w:rFonts w:ascii="Marianne" w:hAnsi="Marianne" w:cs="Arial"/>
          <w:b w:val="0"/>
        </w:rPr>
        <w:t xml:space="preserve"> </w:t>
      </w:r>
    </w:p>
    <w:p w14:paraId="19CF3556" w14:textId="77777777" w:rsidR="00AF3BBB" w:rsidRPr="003123F9" w:rsidRDefault="00AF3BBB" w:rsidP="00FD422F">
      <w:pPr>
        <w:pStyle w:val="Titre1"/>
        <w:numPr>
          <w:ilvl w:val="0"/>
          <w:numId w:val="0"/>
        </w:numPr>
        <w:suppressAutoHyphens w:val="0"/>
        <w:rPr>
          <w:rFonts w:ascii="Marianne" w:hAnsi="Marianne"/>
          <w:b w:val="0"/>
        </w:rPr>
      </w:pPr>
      <w:r w:rsidRPr="003123F9">
        <w:rPr>
          <w:rFonts w:ascii="Marianne" w:hAnsi="Marianne" w:cs="Arial"/>
          <w:b w:val="0"/>
        </w:rPr>
        <w:t>Direction Générale de l'Énergie et du Climat</w:t>
      </w:r>
    </w:p>
    <w:p w14:paraId="3D3DF577" w14:textId="77777777" w:rsidR="00AF3BBB" w:rsidRPr="003123F9" w:rsidRDefault="00AF3BBB" w:rsidP="00FD422F">
      <w:pPr>
        <w:pStyle w:val="Titre1"/>
        <w:numPr>
          <w:ilvl w:val="0"/>
          <w:numId w:val="0"/>
        </w:numPr>
        <w:suppressAutoHyphens w:val="0"/>
        <w:rPr>
          <w:rFonts w:ascii="Marianne" w:hAnsi="Marianne"/>
          <w:b w:val="0"/>
        </w:rPr>
      </w:pPr>
      <w:r w:rsidRPr="003123F9">
        <w:rPr>
          <w:rFonts w:ascii="Marianne" w:hAnsi="Marianne" w:cs="Arial"/>
          <w:b w:val="0"/>
        </w:rPr>
        <w:t>92055 La Défense cedex</w:t>
      </w:r>
    </w:p>
    <w:p w14:paraId="0CFEAC2D" w14:textId="77777777" w:rsidR="00AF3BBB" w:rsidRPr="003123F9" w:rsidRDefault="00AF3BBB" w:rsidP="00FD422F">
      <w:pPr>
        <w:pStyle w:val="Titre1"/>
        <w:numPr>
          <w:ilvl w:val="0"/>
          <w:numId w:val="0"/>
        </w:numPr>
        <w:suppressAutoHyphens w:val="0"/>
        <w:rPr>
          <w:rFonts w:ascii="Marianne" w:hAnsi="Marianne" w:cs="Arial"/>
          <w:b w:val="0"/>
        </w:rPr>
      </w:pPr>
      <w:r w:rsidRPr="003123F9">
        <w:rPr>
          <w:rFonts w:ascii="Marianne" w:hAnsi="Marianne" w:cs="Arial"/>
          <w:b w:val="0"/>
        </w:rPr>
        <w:t>Tél</w:t>
      </w:r>
      <w:r w:rsidRPr="003123F9">
        <w:rPr>
          <w:rFonts w:ascii="Calibri" w:hAnsi="Calibri" w:cs="Calibri"/>
          <w:b w:val="0"/>
        </w:rPr>
        <w:t> </w:t>
      </w:r>
      <w:r w:rsidRPr="003123F9">
        <w:rPr>
          <w:rFonts w:ascii="Marianne" w:hAnsi="Marianne" w:cs="Arial"/>
          <w:b w:val="0"/>
        </w:rPr>
        <w:t>: 33 (0)1 40 81 93 84</w:t>
      </w:r>
    </w:p>
    <w:p w14:paraId="211FFAF0" w14:textId="77777777" w:rsidR="002870C6" w:rsidRPr="003123F9" w:rsidRDefault="002870C6" w:rsidP="002870C6">
      <w:pPr>
        <w:rPr>
          <w:rFonts w:ascii="Marianne" w:hAnsi="Marianne"/>
        </w:rPr>
      </w:pPr>
    </w:p>
    <w:p w14:paraId="62EA92B1" w14:textId="77777777" w:rsidR="00AF3BBB" w:rsidRPr="003123F9" w:rsidRDefault="002870C6" w:rsidP="00AF3BBB">
      <w:pPr>
        <w:pStyle w:val="western"/>
        <w:spacing w:before="0"/>
        <w:rPr>
          <w:rFonts w:ascii="Marianne" w:hAnsi="Marianne"/>
          <w:sz w:val="20"/>
          <w:szCs w:val="20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  <w:sz w:val="20"/>
          <w:szCs w:val="20"/>
        </w:rPr>
        <w:t>■</w:t>
      </w:r>
      <w:r w:rsidR="00AF3BBB" w:rsidRPr="003123F9">
        <w:rPr>
          <w:rFonts w:ascii="Marianne" w:eastAsia="Arial" w:hAnsi="Marianne" w:cs="Arial"/>
          <w:spacing w:val="-10"/>
          <w:sz w:val="20"/>
          <w:szCs w:val="20"/>
        </w:rPr>
        <w:t xml:space="preserve"> </w:t>
      </w:r>
      <w:r w:rsidR="00AF3BBB" w:rsidRPr="003123F9">
        <w:rPr>
          <w:rFonts w:ascii="Marianne" w:hAnsi="Marianne"/>
          <w:b/>
          <w:bCs/>
          <w:sz w:val="20"/>
          <w:szCs w:val="20"/>
        </w:rPr>
        <w:t>Désignation, adresse, numéro de téléphone du comptable assignataire</w:t>
      </w:r>
    </w:p>
    <w:p w14:paraId="5C0A7168" w14:textId="10B56CF9" w:rsidR="00AF3BBB" w:rsidRPr="003123F9" w:rsidRDefault="00AF3BBB" w:rsidP="00610052">
      <w:pPr>
        <w:pStyle w:val="NormalWeb"/>
        <w:spacing w:before="0"/>
        <w:rPr>
          <w:rFonts w:ascii="Marianne" w:hAnsi="Marianne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Le contrôleur budgétaire et comptable ministériel placé auprès du Ministre de la Tr</w:t>
      </w:r>
      <w:r w:rsidR="0086086B" w:rsidRPr="003123F9">
        <w:rPr>
          <w:rFonts w:ascii="Marianne" w:hAnsi="Marianne" w:cs="Arial"/>
          <w:sz w:val="20"/>
          <w:szCs w:val="20"/>
        </w:rPr>
        <w:t>ansition é</w:t>
      </w:r>
      <w:r w:rsidR="001A19EF">
        <w:rPr>
          <w:rFonts w:ascii="Marianne" w:hAnsi="Marianne" w:cs="Arial"/>
          <w:sz w:val="20"/>
          <w:szCs w:val="20"/>
        </w:rPr>
        <w:t xml:space="preserve">cologique, </w:t>
      </w:r>
      <w:r w:rsidR="00035E94">
        <w:rPr>
          <w:rFonts w:ascii="Marianne" w:hAnsi="Marianne" w:cs="Arial"/>
          <w:sz w:val="20"/>
          <w:szCs w:val="20"/>
        </w:rPr>
        <w:t>de la biodiversité, de la forêt, de la mer et de la pêche</w:t>
      </w:r>
    </w:p>
    <w:p w14:paraId="17AD8C35" w14:textId="77777777" w:rsidR="00AF3BBB" w:rsidRPr="003123F9" w:rsidRDefault="00AF3BBB" w:rsidP="00AF3BBB">
      <w:pPr>
        <w:pStyle w:val="NormalWeb"/>
        <w:spacing w:before="0"/>
        <w:ind w:left="1134" w:hanging="1134"/>
        <w:rPr>
          <w:rFonts w:ascii="Marianne" w:hAnsi="Marianne"/>
          <w:sz w:val="20"/>
          <w:szCs w:val="20"/>
        </w:rPr>
      </w:pPr>
      <w:r w:rsidRPr="003123F9">
        <w:rPr>
          <w:rFonts w:ascii="Marianne" w:hAnsi="Marianne" w:cs="Arial"/>
          <w:sz w:val="20"/>
          <w:szCs w:val="20"/>
        </w:rPr>
        <w:t>(Adresse</w:t>
      </w:r>
      <w:r w:rsidRPr="003123F9">
        <w:rPr>
          <w:rFonts w:ascii="Calibri" w:hAnsi="Calibri" w:cs="Calibri"/>
          <w:sz w:val="20"/>
          <w:szCs w:val="20"/>
        </w:rPr>
        <w:t> </w:t>
      </w:r>
      <w:r w:rsidRPr="003123F9">
        <w:rPr>
          <w:rFonts w:ascii="Marianne" w:hAnsi="Marianne" w:cs="Arial"/>
          <w:sz w:val="20"/>
          <w:szCs w:val="20"/>
        </w:rPr>
        <w:t xml:space="preserve">: La Grande Arche- Paroi sud </w:t>
      </w:r>
      <w:r w:rsidRPr="003123F9">
        <w:rPr>
          <w:rFonts w:ascii="Marianne" w:hAnsi="Marianne" w:cs="Marianne"/>
          <w:sz w:val="20"/>
          <w:szCs w:val="20"/>
        </w:rPr>
        <w:t>–</w:t>
      </w:r>
      <w:r w:rsidRPr="003123F9">
        <w:rPr>
          <w:rFonts w:ascii="Marianne" w:hAnsi="Marianne" w:cs="Arial"/>
          <w:sz w:val="20"/>
          <w:szCs w:val="20"/>
        </w:rPr>
        <w:t xml:space="preserve"> 23</w:t>
      </w:r>
      <w:r w:rsidRPr="003123F9">
        <w:rPr>
          <w:rFonts w:ascii="Courier New" w:hAnsi="Courier New" w:cs="Courier New"/>
          <w:sz w:val="20"/>
          <w:szCs w:val="20"/>
        </w:rPr>
        <w:t>ᵉ</w:t>
      </w:r>
      <w:r w:rsidRPr="003123F9">
        <w:rPr>
          <w:rFonts w:ascii="Marianne" w:hAnsi="Marianne" w:cs="Arial"/>
          <w:sz w:val="20"/>
          <w:szCs w:val="20"/>
        </w:rPr>
        <w:t xml:space="preserve"> étage</w:t>
      </w:r>
      <w:r w:rsidRPr="003123F9">
        <w:rPr>
          <w:rFonts w:ascii="Calibri" w:hAnsi="Calibri" w:cs="Calibri"/>
          <w:sz w:val="20"/>
          <w:szCs w:val="20"/>
        </w:rPr>
        <w:t> </w:t>
      </w:r>
      <w:r w:rsidRPr="003123F9">
        <w:rPr>
          <w:rFonts w:ascii="Marianne" w:hAnsi="Marianne" w:cs="Arial"/>
          <w:sz w:val="20"/>
          <w:szCs w:val="20"/>
        </w:rPr>
        <w:t>; 92</w:t>
      </w:r>
      <w:r w:rsidRPr="003123F9">
        <w:rPr>
          <w:rFonts w:ascii="Calibri" w:hAnsi="Calibri" w:cs="Calibri"/>
          <w:sz w:val="20"/>
          <w:szCs w:val="20"/>
        </w:rPr>
        <w:t> </w:t>
      </w:r>
      <w:r w:rsidRPr="003123F9">
        <w:rPr>
          <w:rFonts w:ascii="Marianne" w:hAnsi="Marianne" w:cs="Arial"/>
          <w:sz w:val="20"/>
          <w:szCs w:val="20"/>
        </w:rPr>
        <w:t>055 La D</w:t>
      </w:r>
      <w:r w:rsidRPr="003123F9">
        <w:rPr>
          <w:rFonts w:ascii="Marianne" w:hAnsi="Marianne" w:cs="Marianne"/>
          <w:sz w:val="20"/>
          <w:szCs w:val="20"/>
        </w:rPr>
        <w:t>é</w:t>
      </w:r>
      <w:r w:rsidRPr="003123F9">
        <w:rPr>
          <w:rFonts w:ascii="Marianne" w:hAnsi="Marianne" w:cs="Arial"/>
          <w:sz w:val="20"/>
          <w:szCs w:val="20"/>
        </w:rPr>
        <w:t>fense Cedex)</w:t>
      </w:r>
    </w:p>
    <w:p w14:paraId="77E89688" w14:textId="77777777" w:rsidR="00AF3BBB" w:rsidRPr="003123F9" w:rsidRDefault="002870C6" w:rsidP="00FD422F">
      <w:pPr>
        <w:pStyle w:val="NormalWeb"/>
        <w:spacing w:before="0"/>
        <w:ind w:left="1134" w:hanging="1134"/>
        <w:rPr>
          <w:rFonts w:ascii="Marianne" w:hAnsi="Marianne"/>
          <w:b/>
          <w:sz w:val="20"/>
          <w:szCs w:val="20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  <w:sz w:val="20"/>
          <w:szCs w:val="20"/>
        </w:rPr>
        <w:t>■</w:t>
      </w:r>
      <w:r w:rsidR="00AF3BBB" w:rsidRPr="003123F9">
        <w:rPr>
          <w:rFonts w:ascii="Marianne" w:eastAsia="Arial" w:hAnsi="Marianne" w:cs="Arial"/>
          <w:spacing w:val="-10"/>
          <w:sz w:val="20"/>
          <w:szCs w:val="20"/>
        </w:rPr>
        <w:t xml:space="preserve"> </w:t>
      </w:r>
      <w:r w:rsidR="00AF3BBB" w:rsidRPr="003123F9">
        <w:rPr>
          <w:rFonts w:ascii="Marianne" w:hAnsi="Marianne" w:cs="Arial"/>
          <w:b/>
          <w:sz w:val="20"/>
          <w:szCs w:val="20"/>
        </w:rPr>
        <w:t>Imputation budgétaire</w:t>
      </w:r>
    </w:p>
    <w:p w14:paraId="30E3D1F9" w14:textId="24419AEC" w:rsidR="00AF3BBB" w:rsidRPr="003123F9" w:rsidRDefault="00AF3BBB" w:rsidP="00AF3BBB">
      <w:pPr>
        <w:pStyle w:val="NormalWeb"/>
        <w:spacing w:before="0"/>
        <w:ind w:left="1134" w:hanging="1134"/>
        <w:rPr>
          <w:rFonts w:ascii="Marianne" w:hAnsi="Marianne"/>
          <w:sz w:val="20"/>
          <w:szCs w:val="20"/>
        </w:rPr>
      </w:pPr>
      <w:r w:rsidRPr="003123F9">
        <w:rPr>
          <w:rFonts w:ascii="Marianne" w:hAnsi="Marianne"/>
          <w:sz w:val="20"/>
          <w:szCs w:val="20"/>
        </w:rPr>
        <w:t xml:space="preserve">Programme </w:t>
      </w:r>
      <w:r w:rsidR="00296773">
        <w:rPr>
          <w:rFonts w:ascii="Marianne" w:hAnsi="Marianne"/>
          <w:sz w:val="20"/>
          <w:szCs w:val="20"/>
        </w:rPr>
        <w:t>174</w:t>
      </w:r>
    </w:p>
    <w:p w14:paraId="2EFB0CF5" w14:textId="77777777" w:rsidR="00AF3BBB" w:rsidRPr="003123F9" w:rsidRDefault="002870C6" w:rsidP="00FD422F">
      <w:pPr>
        <w:pStyle w:val="western"/>
        <w:spacing w:before="0"/>
        <w:rPr>
          <w:rFonts w:ascii="Marianne" w:hAnsi="Marianne"/>
          <w:sz w:val="20"/>
          <w:szCs w:val="20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  <w:sz w:val="20"/>
          <w:szCs w:val="20"/>
        </w:rPr>
        <w:t>■</w:t>
      </w:r>
      <w:r w:rsidR="00AF3BBB" w:rsidRPr="003123F9">
        <w:rPr>
          <w:rFonts w:ascii="Marianne" w:eastAsia="Arial" w:hAnsi="Marianne" w:cs="Arial"/>
          <w:spacing w:val="-10"/>
          <w:sz w:val="20"/>
          <w:szCs w:val="20"/>
        </w:rPr>
        <w:t xml:space="preserve"> </w:t>
      </w:r>
      <w:r w:rsidR="00AF3BBB" w:rsidRPr="003123F9">
        <w:rPr>
          <w:rFonts w:ascii="Marianne" w:hAnsi="Marianne"/>
          <w:b/>
          <w:bCs/>
          <w:sz w:val="20"/>
          <w:szCs w:val="20"/>
        </w:rPr>
        <w:t>Avis du Contrôleur Budgétaire et comptable ministériel</w:t>
      </w:r>
      <w:r w:rsidR="00AF3BBB" w:rsidRPr="003123F9">
        <w:rPr>
          <w:rFonts w:ascii="Calibri" w:hAnsi="Calibri" w:cs="Calibri"/>
          <w:b/>
          <w:bCs/>
          <w:sz w:val="20"/>
          <w:szCs w:val="20"/>
        </w:rPr>
        <w:t> </w:t>
      </w:r>
      <w:r w:rsidR="00AF3BBB" w:rsidRPr="003123F9">
        <w:rPr>
          <w:rFonts w:ascii="Marianne" w:hAnsi="Marianne"/>
          <w:b/>
          <w:bCs/>
          <w:sz w:val="20"/>
          <w:szCs w:val="20"/>
        </w:rPr>
        <w:t>:</w:t>
      </w:r>
    </w:p>
    <w:tbl>
      <w:tblPr>
        <w:tblW w:w="8055" w:type="dxa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676"/>
        <w:gridCol w:w="4379"/>
      </w:tblGrid>
      <w:tr w:rsidR="00AF3BBB" w:rsidRPr="003123F9" w14:paraId="495AEE07" w14:textId="77777777" w:rsidTr="0052786C">
        <w:trPr>
          <w:tblCellSpacing w:w="0" w:type="dxa"/>
        </w:trPr>
        <w:tc>
          <w:tcPr>
            <w:tcW w:w="3525" w:type="dxa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02CE220" w14:textId="77777777" w:rsidR="00AF3BBB" w:rsidRPr="003123F9" w:rsidRDefault="00AF3BBB">
            <w:pPr>
              <w:pStyle w:val="NormalWeb"/>
              <w:spacing w:before="0"/>
              <w:rPr>
                <w:rFonts w:ascii="Marianne" w:hAnsi="Marianne"/>
                <w:sz w:val="20"/>
                <w:szCs w:val="20"/>
              </w:rPr>
            </w:pPr>
            <w:r w:rsidRPr="003123F9">
              <w:rPr>
                <w:rFonts w:ascii="Marianne" w:hAnsi="Marianne"/>
                <w:sz w:val="20"/>
                <w:szCs w:val="20"/>
              </w:rPr>
              <w:t>n°</w:t>
            </w:r>
          </w:p>
          <w:p w14:paraId="04EBDEA3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sz w:val="20"/>
                <w:szCs w:val="20"/>
              </w:rPr>
            </w:pPr>
            <w:r w:rsidRPr="003123F9">
              <w:rPr>
                <w:rFonts w:ascii="Marianne" w:hAnsi="Marianne"/>
                <w:b/>
                <w:bCs/>
                <w:sz w:val="20"/>
                <w:szCs w:val="20"/>
              </w:rPr>
              <w:t>Date</w:t>
            </w:r>
            <w:r w:rsidRPr="003123F9">
              <w:rPr>
                <w:rFonts w:ascii="Calibri" w:hAnsi="Calibri" w:cs="Calibri"/>
                <w:b/>
                <w:bCs/>
                <w:sz w:val="20"/>
                <w:szCs w:val="20"/>
              </w:rPr>
              <w:t> </w:t>
            </w:r>
            <w:r w:rsidRPr="003123F9">
              <w:rPr>
                <w:rFonts w:ascii="Marianne" w:hAnsi="Marianne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200" w:type="dxa"/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14:paraId="67C8D42D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3123F9">
              <w:rPr>
                <w:rFonts w:ascii="Marianne" w:hAnsi="Marianne"/>
                <w:b/>
                <w:bCs/>
                <w:sz w:val="20"/>
                <w:szCs w:val="20"/>
              </w:rPr>
              <w:t>Signature</w:t>
            </w:r>
          </w:p>
          <w:p w14:paraId="1E80AEB2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  <w:p w14:paraId="49BAAF2A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  <w:p w14:paraId="19DEC98F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  <w:p w14:paraId="12E72AA0" w14:textId="77777777" w:rsidR="00AF3BBB" w:rsidRPr="003123F9" w:rsidRDefault="00AF3BBB">
            <w:pPr>
              <w:pStyle w:val="western"/>
              <w:spacing w:before="0"/>
              <w:rPr>
                <w:rFonts w:ascii="Marianne" w:hAnsi="Marianne"/>
                <w:b/>
                <w:bCs/>
                <w:sz w:val="20"/>
                <w:szCs w:val="20"/>
              </w:rPr>
            </w:pPr>
          </w:p>
        </w:tc>
      </w:tr>
    </w:tbl>
    <w:p w14:paraId="406A5B55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sz w:val="20"/>
          <w:szCs w:val="20"/>
        </w:rPr>
      </w:pPr>
    </w:p>
    <w:p w14:paraId="4B3EAF15" w14:textId="77777777" w:rsidR="00AF3BBB" w:rsidRPr="003123F9" w:rsidRDefault="002870C6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Courier New" w:eastAsia="Wingdings" w:hAnsi="Courier New" w:cs="Courier New"/>
          <w:b/>
          <w:color w:val="66CCFF"/>
          <w:spacing w:val="-10"/>
          <w:sz w:val="20"/>
          <w:szCs w:val="20"/>
        </w:rPr>
        <w:t>■</w:t>
      </w:r>
      <w:r w:rsidR="00AF3BBB" w:rsidRPr="003123F9">
        <w:rPr>
          <w:rFonts w:ascii="Marianne" w:eastAsia="Arial" w:hAnsi="Marianne" w:cs="Arial"/>
          <w:spacing w:val="-10"/>
          <w:sz w:val="20"/>
          <w:szCs w:val="20"/>
        </w:rPr>
        <w:t xml:space="preserve"> </w:t>
      </w:r>
      <w:r w:rsidR="00AF3BBB" w:rsidRPr="003123F9">
        <w:rPr>
          <w:rFonts w:ascii="Marianne" w:hAnsi="Marianne"/>
          <w:b/>
          <w:bCs/>
          <w:sz w:val="20"/>
          <w:szCs w:val="20"/>
        </w:rPr>
        <w:t>Signature du représentant du pouvoir adjudicateur (RPA)</w:t>
      </w:r>
      <w:r w:rsidR="00AF3BBB" w:rsidRPr="003123F9">
        <w:rPr>
          <w:rFonts w:ascii="Calibri" w:hAnsi="Calibri" w:cs="Calibri"/>
          <w:b/>
          <w:bCs/>
          <w:sz w:val="20"/>
          <w:szCs w:val="20"/>
        </w:rPr>
        <w:t> </w:t>
      </w:r>
    </w:p>
    <w:p w14:paraId="3ECFA55A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</w:p>
    <w:p w14:paraId="3F0736AD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Nom et fonctions du signataire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/>
          <w:b/>
          <w:bCs/>
          <w:sz w:val="20"/>
          <w:szCs w:val="20"/>
        </w:rPr>
        <w:t>du march</w:t>
      </w:r>
      <w:r w:rsidRPr="003123F9">
        <w:rPr>
          <w:rFonts w:ascii="Marianne" w:hAnsi="Marianne" w:cs="Marianne"/>
          <w:b/>
          <w:bCs/>
          <w:sz w:val="20"/>
          <w:szCs w:val="20"/>
        </w:rPr>
        <w:t>é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/>
          <w:b/>
          <w:bCs/>
          <w:sz w:val="20"/>
          <w:szCs w:val="20"/>
        </w:rPr>
        <w:t>:</w:t>
      </w:r>
    </w:p>
    <w:p w14:paraId="12C9618B" w14:textId="3FB81C74" w:rsidR="00AF3BBB" w:rsidRPr="003123F9" w:rsidRDefault="005B66F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  <w:r>
        <w:rPr>
          <w:rFonts w:ascii="Marianne" w:hAnsi="Marianne"/>
          <w:b/>
          <w:bCs/>
          <w:sz w:val="20"/>
          <w:szCs w:val="20"/>
        </w:rPr>
        <w:t>Sophie MOURLON</w:t>
      </w:r>
    </w:p>
    <w:p w14:paraId="52AFCB0A" w14:textId="003361EA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Direct</w:t>
      </w:r>
      <w:r w:rsidR="005B66FB">
        <w:rPr>
          <w:rFonts w:ascii="Marianne" w:hAnsi="Marianne"/>
          <w:b/>
          <w:bCs/>
          <w:sz w:val="20"/>
          <w:szCs w:val="20"/>
        </w:rPr>
        <w:t>rice générale</w:t>
      </w:r>
      <w:r w:rsidRPr="003123F9">
        <w:rPr>
          <w:rFonts w:ascii="Marianne" w:hAnsi="Marianne"/>
          <w:b/>
          <w:bCs/>
          <w:sz w:val="20"/>
          <w:szCs w:val="20"/>
        </w:rPr>
        <w:t xml:space="preserve"> de l’énergie et du climat</w:t>
      </w:r>
    </w:p>
    <w:p w14:paraId="3D0D2BA7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</w:p>
    <w:p w14:paraId="3D508A86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Date de signature du marché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/>
          <w:b/>
          <w:bCs/>
          <w:sz w:val="20"/>
          <w:szCs w:val="20"/>
        </w:rPr>
        <w:t>:</w:t>
      </w:r>
    </w:p>
    <w:p w14:paraId="55DEFCE3" w14:textId="77777777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</w:p>
    <w:p w14:paraId="669871DF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</w:p>
    <w:p w14:paraId="015556F3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Signature du représentant du pouvoir adjudicateur</w:t>
      </w:r>
    </w:p>
    <w:p w14:paraId="41F56113" w14:textId="77777777" w:rsidR="00AF3BBB" w:rsidRPr="003123F9" w:rsidRDefault="00AF3BBB" w:rsidP="00AF3BBB">
      <w:pPr>
        <w:pStyle w:val="western"/>
        <w:spacing w:before="0"/>
        <w:rPr>
          <w:rFonts w:ascii="Marianne" w:hAnsi="Marianne"/>
          <w:b/>
          <w:bCs/>
          <w:sz w:val="20"/>
          <w:szCs w:val="20"/>
        </w:rPr>
      </w:pPr>
      <w:r w:rsidRPr="003123F9">
        <w:rPr>
          <w:rFonts w:ascii="Marianne" w:hAnsi="Marianne"/>
          <w:b/>
          <w:bCs/>
          <w:sz w:val="20"/>
          <w:szCs w:val="20"/>
        </w:rPr>
        <w:t>et cachet</w:t>
      </w:r>
      <w:r w:rsidRPr="003123F9">
        <w:rPr>
          <w:rFonts w:ascii="Calibri" w:hAnsi="Calibri" w:cs="Calibri"/>
          <w:b/>
          <w:bCs/>
          <w:sz w:val="20"/>
          <w:szCs w:val="20"/>
        </w:rPr>
        <w:t> </w:t>
      </w:r>
      <w:r w:rsidRPr="003123F9">
        <w:rPr>
          <w:rFonts w:ascii="Marianne" w:hAnsi="Marianne"/>
          <w:b/>
          <w:bCs/>
          <w:sz w:val="20"/>
          <w:szCs w:val="20"/>
        </w:rPr>
        <w:t>:</w:t>
      </w:r>
    </w:p>
    <w:p w14:paraId="7D99E39A" w14:textId="77777777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</w:p>
    <w:p w14:paraId="13BD7E1D" w14:textId="77777777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</w:p>
    <w:p w14:paraId="679BD90D" w14:textId="77777777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</w:p>
    <w:p w14:paraId="60E2C29A" w14:textId="77777777" w:rsidR="00AF3BBB" w:rsidRPr="003123F9" w:rsidRDefault="00AF3BBB" w:rsidP="00AF3BBB">
      <w:pPr>
        <w:pStyle w:val="western"/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before="0"/>
        <w:rPr>
          <w:rFonts w:ascii="Marianne" w:hAnsi="Marianne"/>
          <w:b/>
          <w:bCs/>
          <w:sz w:val="20"/>
          <w:szCs w:val="20"/>
        </w:rPr>
      </w:pPr>
    </w:p>
    <w:p w14:paraId="4D73E6BA" w14:textId="77777777" w:rsidR="000E5632" w:rsidRPr="003123F9" w:rsidRDefault="000E5632">
      <w:pPr>
        <w:tabs>
          <w:tab w:val="left" w:pos="851"/>
          <w:tab w:val="left" w:pos="3402"/>
        </w:tabs>
        <w:spacing w:before="120" w:after="120"/>
        <w:jc w:val="both"/>
        <w:rPr>
          <w:rFonts w:ascii="Marianne" w:hAnsi="Marianne"/>
        </w:rPr>
      </w:pPr>
    </w:p>
    <w:sectPr w:rsidR="000E5632" w:rsidRPr="003123F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16400" w14:textId="77777777" w:rsidR="00D71A31" w:rsidRDefault="00D71A31">
      <w:r>
        <w:separator/>
      </w:r>
    </w:p>
  </w:endnote>
  <w:endnote w:type="continuationSeparator" w:id="0">
    <w:p w14:paraId="410C1D4A" w14:textId="77777777" w:rsidR="00D71A31" w:rsidRDefault="00D71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0E5632" w14:paraId="21947080" w14:textId="77777777">
      <w:trPr>
        <w:tblHeader/>
      </w:trPr>
      <w:tc>
        <w:tcPr>
          <w:tcW w:w="2906" w:type="dxa"/>
          <w:shd w:val="clear" w:color="auto" w:fill="66CCFF"/>
        </w:tcPr>
        <w:p w14:paraId="6C244E1E" w14:textId="77777777" w:rsidR="000E5632" w:rsidRDefault="000E5632">
          <w:pPr>
            <w:ind w:right="-638"/>
          </w:pPr>
          <w:r>
            <w:rPr>
              <w:rFonts w:ascii="Arial" w:hAnsi="Arial" w:cs="Arial"/>
              <w:b/>
            </w:rPr>
            <w:t>ATTRI1 – Acte d’engagement</w:t>
          </w:r>
        </w:p>
      </w:tc>
      <w:tc>
        <w:tcPr>
          <w:tcW w:w="5528" w:type="dxa"/>
          <w:shd w:val="clear" w:color="auto" w:fill="66CCFF"/>
        </w:tcPr>
        <w:p w14:paraId="47D5CC8F" w14:textId="1FE3A630" w:rsidR="000E5632" w:rsidRDefault="00710697" w:rsidP="002870C6">
          <w:pPr>
            <w:jc w:val="center"/>
          </w:pPr>
          <w:r>
            <w:rPr>
              <w:rFonts w:ascii="Arial" w:hAnsi="Arial" w:cs="Arial"/>
              <w:b/>
              <w:i/>
            </w:rPr>
            <w:t>20</w:t>
          </w:r>
          <w:r w:rsidR="0086737A">
            <w:rPr>
              <w:rFonts w:ascii="Arial" w:hAnsi="Arial" w:cs="Arial"/>
              <w:b/>
              <w:i/>
            </w:rPr>
            <w:t>25</w:t>
          </w:r>
          <w:r>
            <w:rPr>
              <w:rFonts w:ascii="Arial" w:hAnsi="Arial" w:cs="Arial"/>
              <w:b/>
              <w:i/>
            </w:rPr>
            <w:t>-DGEC-</w:t>
          </w:r>
          <w:r w:rsidR="0086737A">
            <w:rPr>
              <w:rFonts w:ascii="Arial" w:hAnsi="Arial" w:cs="Arial"/>
              <w:b/>
              <w:i/>
            </w:rPr>
            <w:t>02</w:t>
          </w:r>
        </w:p>
      </w:tc>
      <w:tc>
        <w:tcPr>
          <w:tcW w:w="896" w:type="dxa"/>
          <w:shd w:val="clear" w:color="auto" w:fill="66CCFF"/>
        </w:tcPr>
        <w:p w14:paraId="701566EF" w14:textId="77777777" w:rsidR="000E5632" w:rsidRDefault="000E5632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001AC8A1" w14:textId="7784F603" w:rsidR="000E5632" w:rsidRDefault="000E5632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70815">
            <w:rPr>
              <w:rStyle w:val="Numrodepage"/>
              <w:rFonts w:cs="Arial"/>
              <w:b/>
              <w:noProof/>
            </w:rPr>
            <w:t>11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1E8F67E3" w14:textId="77777777" w:rsidR="000E5632" w:rsidRDefault="000E5632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7E91270F" w14:textId="4ECCF926" w:rsidR="000E5632" w:rsidRDefault="000E5632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 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D70815">
            <w:rPr>
              <w:rStyle w:val="Numrodepage"/>
              <w:rFonts w:cs="Arial"/>
              <w:b/>
              <w:noProof/>
            </w:rPr>
            <w:t>11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56AC9054" w14:textId="77777777" w:rsidR="000E5632" w:rsidRDefault="00710697">
    <w:pPr>
      <w:jc w:val="center"/>
    </w:pPr>
    <w:r>
      <w:t xml:space="preserve">Marché passé selon le </w:t>
    </w:r>
    <w:r w:rsidR="000E5632">
      <w:t>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5700B" w14:textId="77777777" w:rsidR="00D71A31" w:rsidRDefault="00D71A31">
      <w:r>
        <w:separator/>
      </w:r>
    </w:p>
  </w:footnote>
  <w:footnote w:type="continuationSeparator" w:id="0">
    <w:p w14:paraId="75B18D07" w14:textId="77777777" w:rsidR="00D71A31" w:rsidRDefault="00D71A31">
      <w:r>
        <w:continuationSeparator/>
      </w:r>
    </w:p>
  </w:footnote>
  <w:footnote w:id="1">
    <w:p w14:paraId="4ACB709B" w14:textId="77777777" w:rsidR="00627EC4" w:rsidRDefault="00627EC4" w:rsidP="00627EC4">
      <w:pPr>
        <w:pStyle w:val="Notedebasdepage"/>
      </w:pPr>
      <w:r>
        <w:rPr>
          <w:rStyle w:val="Appelnotedebasdep"/>
        </w:rPr>
        <w:footnoteRef/>
      </w:r>
      <w:r>
        <w:t xml:space="preserve"> Rayer les mentions inutiles</w:t>
      </w:r>
    </w:p>
  </w:footnote>
  <w:footnote w:id="2">
    <w:p w14:paraId="79ABC318" w14:textId="77777777" w:rsidR="00616414" w:rsidRDefault="00616414" w:rsidP="00616414">
      <w:pPr>
        <w:pStyle w:val="Notedebasdepage"/>
      </w:pPr>
      <w:r>
        <w:rPr>
          <w:rStyle w:val="Appelnotedebasdep"/>
        </w:rPr>
        <w:footnoteRef/>
      </w:r>
      <w:r>
        <w:t xml:space="preserve"> Indiquer d’une croix (X) votre choix dans la case prévue.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Arial" w:hAnsi="Arial" w:cs="Arial" w:hint="default"/>
      </w:rPr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35EE3134"/>
    <w:multiLevelType w:val="multilevel"/>
    <w:tmpl w:val="8610B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CDD0AF8"/>
    <w:multiLevelType w:val="multilevel"/>
    <w:tmpl w:val="EDA0BB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trackRevisions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09E2"/>
    <w:rsid w:val="00035E94"/>
    <w:rsid w:val="00040D94"/>
    <w:rsid w:val="00064A62"/>
    <w:rsid w:val="00067B29"/>
    <w:rsid w:val="00080A16"/>
    <w:rsid w:val="000B7E7F"/>
    <w:rsid w:val="000D14FC"/>
    <w:rsid w:val="000E213E"/>
    <w:rsid w:val="000E5632"/>
    <w:rsid w:val="000F35C7"/>
    <w:rsid w:val="00101DFA"/>
    <w:rsid w:val="00112417"/>
    <w:rsid w:val="00124AC9"/>
    <w:rsid w:val="00145818"/>
    <w:rsid w:val="001529DE"/>
    <w:rsid w:val="00162BC7"/>
    <w:rsid w:val="001767DA"/>
    <w:rsid w:val="001960C9"/>
    <w:rsid w:val="001A19EF"/>
    <w:rsid w:val="001B5A6F"/>
    <w:rsid w:val="002264AF"/>
    <w:rsid w:val="00245386"/>
    <w:rsid w:val="002870C6"/>
    <w:rsid w:val="0029174E"/>
    <w:rsid w:val="00296773"/>
    <w:rsid w:val="002D0B52"/>
    <w:rsid w:val="002D416A"/>
    <w:rsid w:val="003110BF"/>
    <w:rsid w:val="003123F9"/>
    <w:rsid w:val="003314E5"/>
    <w:rsid w:val="003C0B94"/>
    <w:rsid w:val="003F39C7"/>
    <w:rsid w:val="004052A6"/>
    <w:rsid w:val="004375EA"/>
    <w:rsid w:val="0047601B"/>
    <w:rsid w:val="004A0F74"/>
    <w:rsid w:val="004E651C"/>
    <w:rsid w:val="005204F2"/>
    <w:rsid w:val="0052786C"/>
    <w:rsid w:val="00530592"/>
    <w:rsid w:val="00563CD4"/>
    <w:rsid w:val="00591E2C"/>
    <w:rsid w:val="005B66FB"/>
    <w:rsid w:val="005E52FD"/>
    <w:rsid w:val="00610052"/>
    <w:rsid w:val="00616414"/>
    <w:rsid w:val="00627EC4"/>
    <w:rsid w:val="00632123"/>
    <w:rsid w:val="006D751C"/>
    <w:rsid w:val="006E57D8"/>
    <w:rsid w:val="00710697"/>
    <w:rsid w:val="007251A0"/>
    <w:rsid w:val="00740F6F"/>
    <w:rsid w:val="0079381E"/>
    <w:rsid w:val="007B27E0"/>
    <w:rsid w:val="007B6371"/>
    <w:rsid w:val="007D6FEA"/>
    <w:rsid w:val="0086086B"/>
    <w:rsid w:val="0086737A"/>
    <w:rsid w:val="008A4A46"/>
    <w:rsid w:val="008B4DD7"/>
    <w:rsid w:val="008B6BF9"/>
    <w:rsid w:val="008C21C2"/>
    <w:rsid w:val="009240A8"/>
    <w:rsid w:val="00965D27"/>
    <w:rsid w:val="009D5DA1"/>
    <w:rsid w:val="009F1A97"/>
    <w:rsid w:val="00A009E2"/>
    <w:rsid w:val="00A075ED"/>
    <w:rsid w:val="00AF3BBB"/>
    <w:rsid w:val="00AF51B8"/>
    <w:rsid w:val="00B63F9B"/>
    <w:rsid w:val="00B776FB"/>
    <w:rsid w:val="00BE6116"/>
    <w:rsid w:val="00C75A0A"/>
    <w:rsid w:val="00C915F6"/>
    <w:rsid w:val="00C97896"/>
    <w:rsid w:val="00CE017C"/>
    <w:rsid w:val="00CF47B0"/>
    <w:rsid w:val="00D113F0"/>
    <w:rsid w:val="00D70815"/>
    <w:rsid w:val="00D71A31"/>
    <w:rsid w:val="00DA33E7"/>
    <w:rsid w:val="00DB16CC"/>
    <w:rsid w:val="00E3162B"/>
    <w:rsid w:val="00E626AD"/>
    <w:rsid w:val="00E77C3B"/>
    <w:rsid w:val="00F23E3F"/>
    <w:rsid w:val="00F63C09"/>
    <w:rsid w:val="00F77B66"/>
    <w:rsid w:val="00F85908"/>
    <w:rsid w:val="00FD422F"/>
    <w:rsid w:val="00F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CEB5D81"/>
  <w15:chartTrackingRefBased/>
  <w15:docId w15:val="{EF73CBC9-42AD-4B8C-81E9-8CEC73D81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hAnsi="Arial" w:cs="Arial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Univers" w:hAnsi="Univers" w:cs="Univer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denotedefin1">
    <w:name w:val="Appel de note de fin1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Marquedecommentaire2">
    <w:name w:val="Marque de commentaire2"/>
    <w:rPr>
      <w:sz w:val="16"/>
      <w:szCs w:val="16"/>
    </w:rPr>
  </w:style>
  <w:style w:type="character" w:customStyle="1" w:styleId="CommentaireCar">
    <w:name w:val="Commentaire Car"/>
    <w:rPr>
      <w:rFonts w:ascii="Univers" w:hAnsi="Univers" w:cs="Univers"/>
      <w:lang w:eastAsia="zh-CN"/>
    </w:rPr>
  </w:style>
  <w:style w:type="character" w:customStyle="1" w:styleId="En-tteCar">
    <w:name w:val="En-tête Car"/>
    <w:rPr>
      <w:rFonts w:ascii="Univers" w:hAnsi="Univers" w:cs="Univers"/>
      <w:lang w:eastAsia="zh-CN"/>
    </w:rPr>
  </w:style>
  <w:style w:type="character" w:customStyle="1" w:styleId="PieddepageCar">
    <w:name w:val="Pied de page Car"/>
    <w:rPr>
      <w:rFonts w:ascii="Univers" w:hAnsi="Univers" w:cs="Univers"/>
      <w:lang w:eastAsia="zh-CN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aliases w:val="Note de bas de page Car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uiPriority w:val="99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mmentaire2">
    <w:name w:val="Commentaire2"/>
    <w:basedOn w:val="Normal"/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m-BlocEntete">
    <w:name w:val="m-BlocEntete"/>
    <w:basedOn w:val="Normal"/>
    <w:rsid w:val="00A009E2"/>
    <w:pPr>
      <w:widowControl w:val="0"/>
    </w:pPr>
    <w:rPr>
      <w:rFonts w:ascii="Liberation Serif" w:eastAsia="SimSun" w:hAnsi="Liberation Serif" w:cs="Liberation Serif"/>
      <w:i/>
      <w:kern w:val="1"/>
      <w:sz w:val="24"/>
      <w:szCs w:val="24"/>
      <w:lang w:bidi="hi-IN"/>
    </w:rPr>
  </w:style>
  <w:style w:type="paragraph" w:customStyle="1" w:styleId="m-BlocDate">
    <w:name w:val="m-BlocDate"/>
    <w:basedOn w:val="Normal"/>
    <w:rsid w:val="00A009E2"/>
    <w:pPr>
      <w:widowControl w:val="0"/>
    </w:pPr>
    <w:rPr>
      <w:rFonts w:ascii="Liberation Sans" w:eastAsia="SimSun" w:hAnsi="Liberation Sans" w:cs="Mangal"/>
      <w:kern w:val="1"/>
      <w:sz w:val="24"/>
      <w:szCs w:val="24"/>
      <w:lang w:bidi="hi-IN"/>
    </w:rPr>
  </w:style>
  <w:style w:type="paragraph" w:customStyle="1" w:styleId="m-BlocEmetteur2">
    <w:name w:val="m-BlocEmetteur2"/>
    <w:basedOn w:val="Normal"/>
    <w:rsid w:val="00A009E2"/>
    <w:pPr>
      <w:widowControl w:val="0"/>
      <w:spacing w:after="91"/>
    </w:pPr>
    <w:rPr>
      <w:rFonts w:ascii="Liberation Serif" w:eastAsia="SimSun" w:hAnsi="Liberation Serif" w:cs="Liberation Serif"/>
      <w:i/>
      <w:kern w:val="1"/>
      <w:szCs w:val="24"/>
      <w:lang w:bidi="hi-IN"/>
    </w:rPr>
  </w:style>
  <w:style w:type="paragraph" w:customStyle="1" w:styleId="m-BlocReference">
    <w:name w:val="m-BlocReference"/>
    <w:basedOn w:val="Normal"/>
    <w:rsid w:val="00A009E2"/>
    <w:pPr>
      <w:widowControl w:val="0"/>
    </w:pPr>
    <w:rPr>
      <w:rFonts w:ascii="Liberation Sans" w:eastAsia="Arial Unicode MS" w:hAnsi="Liberation Sans" w:cs="Mangal"/>
      <w:kern w:val="1"/>
      <w:szCs w:val="24"/>
      <w:lang w:bidi="hi-IN"/>
    </w:rPr>
  </w:style>
  <w:style w:type="paragraph" w:customStyle="1" w:styleId="m-corpstexte">
    <w:name w:val="m-corps texte"/>
    <w:basedOn w:val="Normal"/>
    <w:rsid w:val="00A009E2"/>
    <w:pPr>
      <w:widowControl w:val="0"/>
      <w:spacing w:after="120"/>
      <w:jc w:val="both"/>
    </w:pPr>
    <w:rPr>
      <w:rFonts w:ascii="Liberation Sans" w:eastAsia="SimSun" w:hAnsi="Liberation Sans" w:cs="Liberation Sans"/>
      <w:w w:val="93"/>
      <w:kern w:val="1"/>
      <w:szCs w:val="24"/>
      <w:lang w:bidi="hi-IN"/>
    </w:rPr>
  </w:style>
  <w:style w:type="paragraph" w:customStyle="1" w:styleId="western">
    <w:name w:val="western"/>
    <w:basedOn w:val="Normal"/>
    <w:link w:val="westernCar"/>
    <w:rsid w:val="00627EC4"/>
    <w:pPr>
      <w:suppressAutoHyphens w:val="0"/>
      <w:spacing w:before="100" w:beforeAutospacing="1" w:after="119"/>
    </w:pPr>
    <w:rPr>
      <w:rFonts w:ascii="Liberation Sans" w:hAnsi="Liberation Sans" w:cs="Liberation Sans"/>
      <w:color w:val="000000"/>
      <w:sz w:val="24"/>
      <w:szCs w:val="24"/>
      <w:lang w:eastAsia="fr-FR"/>
    </w:rPr>
  </w:style>
  <w:style w:type="character" w:customStyle="1" w:styleId="westernCar">
    <w:name w:val="western Car"/>
    <w:basedOn w:val="Policepardfaut"/>
    <w:link w:val="western"/>
    <w:rsid w:val="00BE6116"/>
    <w:rPr>
      <w:rFonts w:ascii="Liberation Sans" w:hAnsi="Liberation Sans" w:cs="Liberation Sans"/>
      <w:color w:val="000000"/>
      <w:sz w:val="24"/>
      <w:szCs w:val="24"/>
    </w:rPr>
  </w:style>
  <w:style w:type="character" w:styleId="Lienhypertextesuivivisit">
    <w:name w:val="FollowedHyperlink"/>
    <w:basedOn w:val="Policepardfaut"/>
    <w:uiPriority w:val="99"/>
    <w:semiHidden/>
    <w:unhideWhenUsed/>
    <w:rsid w:val="00D113F0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D113F0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D113F0"/>
  </w:style>
  <w:style w:type="character" w:customStyle="1" w:styleId="CommentaireCar1">
    <w:name w:val="Commentaire Car1"/>
    <w:basedOn w:val="Policepardfaut"/>
    <w:link w:val="Commentaire"/>
    <w:uiPriority w:val="99"/>
    <w:semiHidden/>
    <w:rsid w:val="00D113F0"/>
    <w:rPr>
      <w:rFonts w:ascii="Univers" w:hAnsi="Univers" w:cs="Univers"/>
      <w:lang w:eastAsia="zh-CN"/>
    </w:rPr>
  </w:style>
  <w:style w:type="paragraph" w:styleId="Paragraphedeliste">
    <w:name w:val="List Paragraph"/>
    <w:basedOn w:val="Normal"/>
    <w:uiPriority w:val="34"/>
    <w:qFormat/>
    <w:rsid w:val="005204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126D0881AF449EA33D0AF9BEF9396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438153C-5A4E-4156-9F1E-49BBA4C7B44B}"/>
      </w:docPartPr>
      <w:docPartBody>
        <w:p w:rsidR="0037765B" w:rsidRDefault="00F17227" w:rsidP="00F17227">
          <w:pPr>
            <w:pStyle w:val="C1126D0881AF449EA33D0AF9BEF9396E"/>
          </w:pPr>
          <w:r w:rsidRPr="005C3A2A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27"/>
    <w:rsid w:val="0037765B"/>
    <w:rsid w:val="00F1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17227"/>
    <w:rPr>
      <w:color w:val="808080"/>
    </w:rPr>
  </w:style>
  <w:style w:type="paragraph" w:customStyle="1" w:styleId="C1126D0881AF449EA33D0AF9BEF9396E">
    <w:name w:val="C1126D0881AF449EA33D0AF9BEF9396E"/>
    <w:rsid w:val="00F172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DFCCD-6A59-4EDE-B1FE-56FD0A17C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7</TotalTime>
  <Pages>11</Pages>
  <Words>1820</Words>
  <Characters>10013</Characters>
  <Application>Microsoft Office Word</Application>
  <DocSecurity>0</DocSecurity>
  <Lines>83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/>
  <LinksUpToDate>false</LinksUpToDate>
  <CharactersWithSpaces>11810</CharactersWithSpaces>
  <SharedDoc>false</SharedDoc>
  <HLinks>
    <vt:vector size="24" baseType="variant">
      <vt:variant>
        <vt:i4>196671</vt:i4>
      </vt:variant>
      <vt:variant>
        <vt:i4>41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38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7012399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sdfootnote6sym</vt:lpwstr>
      </vt:variant>
      <vt:variant>
        <vt:i4>7012397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sdfootnote4sym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JASOR Marie-Alice</cp:lastModifiedBy>
  <cp:revision>5</cp:revision>
  <cp:lastPrinted>1899-12-31T23:00:00Z</cp:lastPrinted>
  <dcterms:created xsi:type="dcterms:W3CDTF">2025-09-30T08:52:00Z</dcterms:created>
  <dcterms:modified xsi:type="dcterms:W3CDTF">2025-09-30T09:32:00Z</dcterms:modified>
</cp:coreProperties>
</file>